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1DB94" w14:textId="77777777" w:rsidR="002552DE" w:rsidRPr="00F570BC" w:rsidRDefault="002552DE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7341A630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916F15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5F44FB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E62E8B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9470C7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B73372" w14:textId="77777777" w:rsidR="002552DE" w:rsidRPr="00F570BC" w:rsidRDefault="007A013A">
      <w:pPr>
        <w:tabs>
          <w:tab w:val="left" w:pos="11040"/>
        </w:tabs>
        <w:spacing w:line="780" w:lineRule="exact"/>
        <w:ind w:left="2577"/>
        <w:rPr>
          <w:rFonts w:asciiTheme="minorHAnsi" w:eastAsia="Perpetua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z w:val="22"/>
          <w:szCs w:val="22"/>
        </w:rPr>
        <w:pict w14:anchorId="785569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8" type="#_x0000_t75" style="position:absolute;left:0;text-align:left;margin-left:30.75pt;margin-top:-54.95pt;width:117.7pt;height:95.2pt;z-index:-1973;mso-position-horizontal-relative:page">
            <v:imagedata r:id="rId7" o:title=""/>
            <w10:wrap anchorx="page"/>
          </v:shape>
        </w:pict>
      </w:r>
      <w:r w:rsidRPr="00F570BC">
        <w:rPr>
          <w:rFonts w:asciiTheme="minorHAnsi" w:eastAsia="Perpetua Titling MT" w:hAnsiTheme="minorHAnsi" w:cstheme="minorHAnsi"/>
          <w:position w:val="2"/>
          <w:sz w:val="22"/>
          <w:szCs w:val="22"/>
          <w:u w:val="single" w:color="000000"/>
        </w:rPr>
        <w:t>R</w:t>
      </w:r>
      <w:r w:rsidRPr="00F570BC">
        <w:rPr>
          <w:rFonts w:asciiTheme="minorHAnsi" w:eastAsia="Perpetua Titling MT" w:hAnsiTheme="minorHAnsi" w:cstheme="minorHAnsi"/>
          <w:spacing w:val="-19"/>
          <w:position w:val="2"/>
          <w:sz w:val="22"/>
          <w:szCs w:val="22"/>
          <w:u w:val="single" w:color="000000"/>
        </w:rPr>
        <w:t xml:space="preserve"> </w:t>
      </w:r>
      <w:r w:rsidRPr="00F570BC">
        <w:rPr>
          <w:rFonts w:asciiTheme="minorHAnsi" w:eastAsia="Perpetua Titling MT" w:hAnsiTheme="minorHAnsi" w:cstheme="minorHAnsi"/>
          <w:position w:val="2"/>
          <w:sz w:val="22"/>
          <w:szCs w:val="22"/>
          <w:u w:val="single" w:color="000000"/>
        </w:rPr>
        <w:t>e</w:t>
      </w:r>
      <w:r w:rsidRPr="00F570BC">
        <w:rPr>
          <w:rFonts w:asciiTheme="minorHAnsi" w:eastAsia="Perpetua Titling MT" w:hAnsiTheme="minorHAnsi" w:cstheme="minorHAnsi"/>
          <w:spacing w:val="-21"/>
          <w:position w:val="2"/>
          <w:sz w:val="22"/>
          <w:szCs w:val="22"/>
          <w:u w:val="single" w:color="000000"/>
        </w:rPr>
        <w:t xml:space="preserve"> </w:t>
      </w:r>
      <w:r w:rsidRPr="00F570BC">
        <w:rPr>
          <w:rFonts w:asciiTheme="minorHAnsi" w:eastAsia="Perpetua Titling MT" w:hAnsiTheme="minorHAnsi" w:cstheme="minorHAnsi"/>
          <w:position w:val="2"/>
          <w:sz w:val="22"/>
          <w:szCs w:val="22"/>
          <w:u w:val="single" w:color="000000"/>
        </w:rPr>
        <w:t>s</w:t>
      </w:r>
      <w:r w:rsidRPr="00F570BC">
        <w:rPr>
          <w:rFonts w:asciiTheme="minorHAnsi" w:eastAsia="Perpetua Titling MT" w:hAnsiTheme="minorHAnsi" w:cstheme="minorHAnsi"/>
          <w:spacing w:val="-21"/>
          <w:position w:val="2"/>
          <w:sz w:val="22"/>
          <w:szCs w:val="22"/>
          <w:u w:val="single" w:color="000000"/>
        </w:rPr>
        <w:t xml:space="preserve"> </w:t>
      </w:r>
      <w:r w:rsidRPr="00F570BC">
        <w:rPr>
          <w:rFonts w:asciiTheme="minorHAnsi" w:eastAsia="Perpetua Titling MT" w:hAnsiTheme="minorHAnsi" w:cstheme="minorHAnsi"/>
          <w:position w:val="2"/>
          <w:sz w:val="22"/>
          <w:szCs w:val="22"/>
          <w:u w:val="single" w:color="000000"/>
        </w:rPr>
        <w:t>u</w:t>
      </w:r>
      <w:r w:rsidRPr="00F570BC">
        <w:rPr>
          <w:rFonts w:asciiTheme="minorHAnsi" w:eastAsia="Perpetua Titling MT" w:hAnsiTheme="minorHAnsi" w:cstheme="minorHAnsi"/>
          <w:spacing w:val="-20"/>
          <w:position w:val="2"/>
          <w:sz w:val="22"/>
          <w:szCs w:val="22"/>
          <w:u w:val="single" w:color="000000"/>
        </w:rPr>
        <w:t xml:space="preserve"> </w:t>
      </w:r>
      <w:r w:rsidRPr="00F570BC">
        <w:rPr>
          <w:rFonts w:asciiTheme="minorHAnsi" w:eastAsia="Perpetua Titling MT" w:hAnsiTheme="minorHAnsi" w:cstheme="minorHAnsi"/>
          <w:position w:val="2"/>
          <w:sz w:val="22"/>
          <w:szCs w:val="22"/>
          <w:u w:val="single" w:color="000000"/>
        </w:rPr>
        <w:t>m</w:t>
      </w:r>
      <w:r w:rsidRPr="00F570BC">
        <w:rPr>
          <w:rFonts w:asciiTheme="minorHAnsi" w:eastAsia="Perpetua Titling MT" w:hAnsiTheme="minorHAnsi" w:cstheme="minorHAnsi"/>
          <w:spacing w:val="-19"/>
          <w:position w:val="2"/>
          <w:sz w:val="22"/>
          <w:szCs w:val="22"/>
          <w:u w:val="single" w:color="000000"/>
        </w:rPr>
        <w:t xml:space="preserve"> </w:t>
      </w:r>
      <w:r w:rsidRPr="00F570BC">
        <w:rPr>
          <w:rFonts w:asciiTheme="minorHAnsi" w:eastAsia="Perpetua Titling MT" w:hAnsiTheme="minorHAnsi" w:cstheme="minorHAnsi"/>
          <w:position w:val="2"/>
          <w:sz w:val="22"/>
          <w:szCs w:val="22"/>
          <w:u w:val="single" w:color="000000"/>
        </w:rPr>
        <w:t>e</w:t>
      </w:r>
      <w:r w:rsidRPr="00F570BC">
        <w:rPr>
          <w:rFonts w:asciiTheme="minorHAnsi" w:eastAsia="Perpetua Titling MT" w:hAnsiTheme="minorHAnsi" w:cstheme="minorHAnsi"/>
          <w:spacing w:val="-21"/>
          <w:position w:val="2"/>
          <w:sz w:val="22"/>
          <w:szCs w:val="22"/>
          <w:u w:val="single" w:color="000000"/>
        </w:rPr>
        <w:t xml:space="preserve"> </w:t>
      </w:r>
      <w:r w:rsidRPr="00F570BC">
        <w:rPr>
          <w:rFonts w:asciiTheme="minorHAnsi" w:eastAsia="Perpetua Titling MT" w:hAnsiTheme="minorHAnsi" w:cstheme="minorHAnsi"/>
          <w:position w:val="2"/>
          <w:sz w:val="22"/>
          <w:szCs w:val="22"/>
          <w:u w:val="single" w:color="000000"/>
        </w:rPr>
        <w:t xml:space="preserve">s </w:t>
      </w:r>
      <w:r w:rsidRPr="00F570BC">
        <w:rPr>
          <w:rFonts w:asciiTheme="minorHAnsi" w:eastAsia="Perpetua Titling MT" w:hAnsiTheme="minorHAnsi" w:cstheme="minorHAnsi"/>
          <w:spacing w:val="-167"/>
          <w:position w:val="2"/>
          <w:sz w:val="22"/>
          <w:szCs w:val="22"/>
          <w:u w:val="single" w:color="000000"/>
        </w:rPr>
        <w:t xml:space="preserve"> </w:t>
      </w:r>
      <w:r w:rsidRPr="00F570BC">
        <w:rPr>
          <w:rFonts w:asciiTheme="minorHAnsi" w:eastAsia="Perpetua" w:hAnsiTheme="minorHAnsi" w:cstheme="minorHAnsi"/>
          <w:i/>
          <w:position w:val="2"/>
          <w:sz w:val="22"/>
          <w:szCs w:val="22"/>
          <w:u w:val="single" w:color="000000"/>
        </w:rPr>
        <w:t xml:space="preserve">for </w:t>
      </w:r>
      <w:r w:rsidRPr="00F570BC">
        <w:rPr>
          <w:rFonts w:asciiTheme="minorHAnsi" w:eastAsia="Perpetua" w:hAnsiTheme="minorHAnsi" w:cstheme="minorHAnsi"/>
          <w:i/>
          <w:spacing w:val="1"/>
          <w:position w:val="2"/>
          <w:sz w:val="22"/>
          <w:szCs w:val="22"/>
          <w:u w:val="single" w:color="000000"/>
        </w:rPr>
        <w:t>E</w:t>
      </w:r>
      <w:r w:rsidRPr="00F570BC">
        <w:rPr>
          <w:rFonts w:asciiTheme="minorHAnsi" w:eastAsia="Perpetua" w:hAnsiTheme="minorHAnsi" w:cstheme="minorHAnsi"/>
          <w:i/>
          <w:spacing w:val="-1"/>
          <w:position w:val="2"/>
          <w:sz w:val="22"/>
          <w:szCs w:val="22"/>
          <w:u w:val="single" w:color="000000"/>
        </w:rPr>
        <w:t>n</w:t>
      </w:r>
      <w:r w:rsidRPr="00F570BC">
        <w:rPr>
          <w:rFonts w:asciiTheme="minorHAnsi" w:eastAsia="Perpetua" w:hAnsiTheme="minorHAnsi" w:cstheme="minorHAnsi"/>
          <w:i/>
          <w:position w:val="2"/>
          <w:sz w:val="22"/>
          <w:szCs w:val="22"/>
          <w:u w:val="single" w:color="000000"/>
        </w:rPr>
        <w:t>gi</w:t>
      </w:r>
      <w:r w:rsidRPr="00F570BC">
        <w:rPr>
          <w:rFonts w:asciiTheme="minorHAnsi" w:eastAsia="Perpetua" w:hAnsiTheme="minorHAnsi" w:cstheme="minorHAnsi"/>
          <w:i/>
          <w:spacing w:val="-1"/>
          <w:position w:val="2"/>
          <w:sz w:val="22"/>
          <w:szCs w:val="22"/>
          <w:u w:val="single" w:color="000000"/>
        </w:rPr>
        <w:t>n</w:t>
      </w:r>
      <w:r w:rsidRPr="00F570BC">
        <w:rPr>
          <w:rFonts w:asciiTheme="minorHAnsi" w:eastAsia="Perpetua" w:hAnsiTheme="minorHAnsi" w:cstheme="minorHAnsi"/>
          <w:i/>
          <w:spacing w:val="1"/>
          <w:position w:val="2"/>
          <w:sz w:val="22"/>
          <w:szCs w:val="22"/>
          <w:u w:val="single" w:color="000000"/>
        </w:rPr>
        <w:t>e</w:t>
      </w:r>
      <w:r w:rsidRPr="00F570BC">
        <w:rPr>
          <w:rFonts w:asciiTheme="minorHAnsi" w:eastAsia="Perpetua" w:hAnsiTheme="minorHAnsi" w:cstheme="minorHAnsi"/>
          <w:i/>
          <w:spacing w:val="-1"/>
          <w:position w:val="2"/>
          <w:sz w:val="22"/>
          <w:szCs w:val="22"/>
          <w:u w:val="single" w:color="000000"/>
        </w:rPr>
        <w:t>e</w:t>
      </w:r>
      <w:r w:rsidRPr="00F570BC">
        <w:rPr>
          <w:rFonts w:asciiTheme="minorHAnsi" w:eastAsia="Perpetua" w:hAnsiTheme="minorHAnsi" w:cstheme="minorHAnsi"/>
          <w:i/>
          <w:position w:val="2"/>
          <w:sz w:val="22"/>
          <w:szCs w:val="22"/>
          <w:u w:val="single" w:color="000000"/>
        </w:rPr>
        <w:t xml:space="preserve">rs </w:t>
      </w:r>
      <w:r w:rsidRPr="00F570BC">
        <w:rPr>
          <w:rFonts w:asciiTheme="minorHAnsi" w:eastAsia="Perpetua" w:hAnsiTheme="minorHAnsi" w:cstheme="minorHAnsi"/>
          <w:i/>
          <w:position w:val="2"/>
          <w:sz w:val="22"/>
          <w:szCs w:val="22"/>
          <w:u w:val="single" w:color="000000"/>
        </w:rPr>
        <w:tab/>
      </w:r>
    </w:p>
    <w:p w14:paraId="083D7C40" w14:textId="77777777" w:rsidR="002552DE" w:rsidRPr="00F570BC" w:rsidRDefault="002552DE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39D462F1" w14:textId="77777777" w:rsidR="002552DE" w:rsidRPr="00F570BC" w:rsidRDefault="007A013A">
      <w:pPr>
        <w:spacing w:before="7"/>
        <w:ind w:left="182" w:right="910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Wh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 xml:space="preserve">a 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me?</w:t>
      </w:r>
    </w:p>
    <w:p w14:paraId="23E47A2A" w14:textId="77777777" w:rsidR="002552DE" w:rsidRPr="00F570BC" w:rsidRDefault="007A013A">
      <w:pPr>
        <w:ind w:left="182" w:right="5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me is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mar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>.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es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ri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es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>r 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z w:val="22"/>
          <w:szCs w:val="22"/>
        </w:rPr>
        <w:t>ills,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rie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np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F570BC">
        <w:rPr>
          <w:rFonts w:asciiTheme="minorHAnsi" w:eastAsia="Calibri" w:hAnsiTheme="minorHAnsi" w:cstheme="minorHAnsi"/>
          <w:sz w:val="22"/>
          <w:szCs w:val="22"/>
        </w:rPr>
        <w:t>,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r 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alibri" w:hAnsiTheme="minorHAnsi" w:cstheme="minorHAnsi"/>
          <w:sz w:val="22"/>
          <w:szCs w:val="22"/>
        </w:rPr>
        <w:t>.</w:t>
      </w:r>
      <w:r w:rsidRPr="00F570BC">
        <w:rPr>
          <w:rFonts w:asciiTheme="minorHAnsi" w:eastAsia="Calibri" w:hAnsiTheme="minorHAnsi" w:cstheme="minorHAnsi"/>
          <w:spacing w:val="5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F570BC">
        <w:rPr>
          <w:rFonts w:asciiTheme="minorHAnsi" w:eastAsia="Calibri" w:hAnsiTheme="minorHAnsi" w:cstheme="minorHAnsi"/>
          <w:sz w:val="22"/>
          <w:szCs w:val="22"/>
        </w:rPr>
        <w:t>se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ive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F570BC">
        <w:rPr>
          <w:rFonts w:asciiTheme="minorHAnsi" w:eastAsia="Calibri" w:hAnsiTheme="minorHAnsi" w:cstheme="minorHAnsi"/>
          <w:sz w:val="22"/>
          <w:szCs w:val="22"/>
        </w:rPr>
        <w:t>ervie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F2F6318" w14:textId="77777777" w:rsidR="002552DE" w:rsidRPr="00F570BC" w:rsidRDefault="002552DE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27F94E49" w14:textId="77777777" w:rsidR="002552DE" w:rsidRPr="00F570BC" w:rsidRDefault="007A013A">
      <w:pPr>
        <w:ind w:left="182" w:right="777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ood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j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s?</w:t>
      </w:r>
    </w:p>
    <w:p w14:paraId="223D13B3" w14:textId="77777777" w:rsidR="002552DE" w:rsidRPr="00F570BC" w:rsidRDefault="007A013A">
      <w:pPr>
        <w:ind w:left="182" w:right="5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You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j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sear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eri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ls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hou</w:t>
      </w:r>
      <w:r w:rsidRPr="00F570BC">
        <w:rPr>
          <w:rFonts w:asciiTheme="minorHAnsi" w:eastAsia="Calibri" w:hAnsiTheme="minorHAnsi" w:cstheme="minorHAnsi"/>
          <w:sz w:val="22"/>
          <w:szCs w:val="22"/>
        </w:rPr>
        <w:t>ld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b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mi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F570BC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If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sear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is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sed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F570BC">
        <w:rPr>
          <w:rFonts w:asciiTheme="minorHAnsi" w:eastAsia="Calibri" w:hAnsiTheme="minorHAnsi" w:cstheme="minorHAnsi"/>
          <w:sz w:val="22"/>
          <w:szCs w:val="22"/>
        </w:rPr>
        <w:t>si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,  a</w:t>
      </w:r>
      <w:r w:rsidRPr="00F570BC">
        <w:rPr>
          <w:rFonts w:asciiTheme="minorHAnsi" w:eastAsia="Calibri" w:hAnsiTheme="minorHAnsi" w:cstheme="minorHAnsi"/>
          <w:spacing w:val="5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gle</w:t>
      </w:r>
      <w:r w:rsidRPr="00F570BC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versi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5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spacing w:val="5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may</w:t>
      </w:r>
      <w:r w:rsidRPr="00F570B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e,</w:t>
      </w:r>
      <w:r w:rsidRPr="00F570BC">
        <w:rPr>
          <w:rFonts w:asciiTheme="minorHAnsi" w:eastAsia="Calibri" w:hAnsiTheme="minorHAnsi" w:cstheme="minorHAnsi"/>
          <w:spacing w:val="5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5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5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ver</w:t>
      </w:r>
      <w:r w:rsidRPr="00F570BC">
        <w:rPr>
          <w:rFonts w:asciiTheme="minorHAnsi" w:eastAsia="Calibri" w:hAnsiTheme="minorHAnsi" w:cstheme="minorHAnsi"/>
          <w:spacing w:val="5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F570BC">
        <w:rPr>
          <w:rFonts w:asciiTheme="minorHAnsi" w:eastAsia="Calibri" w:hAnsiTheme="minorHAnsi" w:cstheme="minorHAnsi"/>
          <w:sz w:val="22"/>
          <w:szCs w:val="22"/>
        </w:rPr>
        <w:t>er</w:t>
      </w:r>
      <w:r w:rsidRPr="00F570BC">
        <w:rPr>
          <w:rFonts w:asciiTheme="minorHAnsi" w:eastAsia="Calibri" w:hAnsiTheme="minorHAnsi" w:cstheme="minorHAnsi"/>
          <w:spacing w:val="5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at</w:t>
      </w:r>
      <w:r w:rsidRPr="00F570BC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is</w:t>
      </w:r>
      <w:r w:rsidRPr="00F570BC">
        <w:rPr>
          <w:rFonts w:asciiTheme="minorHAnsi" w:eastAsia="Calibri" w:hAnsiTheme="minorHAnsi" w:cstheme="minorHAnsi"/>
          <w:spacing w:val="5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ail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red</w:t>
      </w:r>
      <w:r w:rsidRPr="00F570BC">
        <w:rPr>
          <w:rFonts w:asciiTheme="minorHAnsi" w:eastAsia="Calibri" w:hAnsiTheme="minorHAnsi" w:cstheme="minorHAnsi"/>
          <w:spacing w:val="5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5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r em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F570BC">
        <w:rPr>
          <w:rFonts w:asciiTheme="minorHAnsi" w:eastAsia="Calibri" w:hAnsiTheme="minorHAnsi" w:cstheme="minorHAnsi"/>
          <w:sz w:val="22"/>
          <w:szCs w:val="22"/>
        </w:rPr>
        <w:t>arg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F570BC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If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>’re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ge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po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may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n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evise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me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n 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rea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ver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le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er.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Th</w:t>
      </w:r>
      <w:r w:rsidRPr="00F570BC">
        <w:rPr>
          <w:rFonts w:asciiTheme="minorHAnsi" w:eastAsia="Calibri" w:hAnsiTheme="minorHAnsi" w:cstheme="minorHAnsi"/>
          <w:sz w:val="22"/>
          <w:szCs w:val="22"/>
        </w:rPr>
        <w:t>is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F570BC">
        <w:rPr>
          <w:rFonts w:asciiTheme="minorHAnsi" w:eastAsia="Calibri" w:hAnsiTheme="minorHAnsi" w:cstheme="minorHAnsi"/>
          <w:sz w:val="22"/>
          <w:szCs w:val="22"/>
        </w:rPr>
        <w:t>mi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esse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al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mar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ires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resear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h 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rg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C2970F4" w14:textId="77777777" w:rsidR="002552DE" w:rsidRPr="00F570BC" w:rsidRDefault="002552DE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CDEF995" w14:textId="77777777" w:rsidR="002552DE" w:rsidRPr="00F570BC" w:rsidRDefault="007A013A">
      <w:pPr>
        <w:ind w:left="182" w:right="770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Wh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a c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gi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?</w:t>
      </w:r>
    </w:p>
    <w:p w14:paraId="1119CB22" w14:textId="77777777" w:rsidR="002552DE" w:rsidRPr="00F570BC" w:rsidRDefault="007A013A">
      <w:pPr>
        <w:ind w:left="182" w:right="5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ono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gi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al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is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mm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ly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sed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rmat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rgra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F570BC">
        <w:rPr>
          <w:rFonts w:asciiTheme="minorHAnsi" w:eastAsia="Calibri" w:hAnsiTheme="minorHAnsi" w:cstheme="minorHAnsi"/>
          <w:sz w:val="22"/>
          <w:szCs w:val="22"/>
        </w:rPr>
        <w:t>s.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x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eri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f a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ono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gi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al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F570BC">
        <w:rPr>
          <w:rFonts w:asciiTheme="minorHAnsi" w:eastAsia="Calibri" w:hAnsiTheme="minorHAnsi" w:cstheme="minorHAnsi"/>
          <w:sz w:val="22"/>
          <w:szCs w:val="22"/>
        </w:rPr>
        <w:t>es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si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s,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lis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ed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in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everse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no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al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er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egi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z w:val="22"/>
          <w:szCs w:val="22"/>
        </w:rPr>
        <w:t>t re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F570BC">
        <w:rPr>
          <w:rFonts w:asciiTheme="minorHAnsi" w:eastAsia="Calibri" w:hAnsiTheme="minorHAnsi" w:cstheme="minorHAnsi"/>
          <w:sz w:val="22"/>
          <w:szCs w:val="22"/>
        </w:rPr>
        <w:t>si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b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ckw</w:t>
      </w:r>
      <w:r w:rsidRPr="00F570BC">
        <w:rPr>
          <w:rFonts w:asciiTheme="minorHAnsi" w:eastAsia="Calibri" w:hAnsiTheme="minorHAnsi" w:cstheme="minorHAnsi"/>
          <w:sz w:val="22"/>
          <w:szCs w:val="22"/>
        </w:rPr>
        <w:t>ar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Esse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z w:val="22"/>
          <w:szCs w:val="22"/>
        </w:rPr>
        <w:t>: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n</w:t>
      </w:r>
      <w:r w:rsidRPr="00F570BC">
        <w:rPr>
          <w:rFonts w:asciiTheme="minorHAnsi" w:eastAsia="Calibri" w:hAnsiTheme="minorHAnsi" w:cstheme="minorHAnsi"/>
          <w:sz w:val="22"/>
          <w:szCs w:val="22"/>
        </w:rPr>
        <w:t>ame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rga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,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alibri" w:hAnsiTheme="minorHAnsi" w:cstheme="minorHAnsi"/>
          <w:sz w:val="22"/>
          <w:szCs w:val="22"/>
        </w:rPr>
        <w:t>,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le,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f e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t/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lveme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is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lo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ed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y se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ral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F570BC">
        <w:rPr>
          <w:rFonts w:asciiTheme="minorHAnsi" w:eastAsia="Calibri" w:hAnsiTheme="minorHAnsi" w:cstheme="minorHAnsi"/>
          <w:sz w:val="22"/>
          <w:szCs w:val="22"/>
        </w:rPr>
        <w:t>ll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s,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F570BC">
        <w:rPr>
          <w:rFonts w:asciiTheme="minorHAnsi" w:eastAsia="Calibri" w:hAnsiTheme="minorHAnsi" w:cstheme="minorHAnsi"/>
          <w:sz w:val="22"/>
          <w:szCs w:val="22"/>
        </w:rPr>
        <w:t>es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ri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z w:val="22"/>
          <w:szCs w:val="22"/>
        </w:rPr>
        <w:t>ills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ieveme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25929086" w14:textId="77777777" w:rsidR="002552DE" w:rsidRPr="00F570BC" w:rsidRDefault="002552DE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02BF2EDD" w14:textId="77777777" w:rsidR="002552DE" w:rsidRPr="00F570BC" w:rsidRDefault="007A013A">
      <w:pPr>
        <w:ind w:left="182" w:right="428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b/>
          <w:sz w:val="22"/>
          <w:szCs w:val="22"/>
        </w:rPr>
        <w:t>How</w:t>
      </w:r>
      <w:r w:rsidRPr="00F570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gi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rin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diff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me?</w:t>
      </w:r>
    </w:p>
    <w:p w14:paraId="7B758104" w14:textId="77777777" w:rsidR="002552DE" w:rsidRPr="00F570BC" w:rsidRDefault="007A013A">
      <w:pPr>
        <w:ind w:left="182" w:right="381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z w:val="22"/>
          <w:szCs w:val="22"/>
        </w:rPr>
        <w:t>An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eri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may 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iali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h as:</w:t>
      </w:r>
    </w:p>
    <w:p w14:paraId="65E36127" w14:textId="77777777" w:rsidR="002552DE" w:rsidRPr="00F570BC" w:rsidRDefault="002552DE">
      <w:pPr>
        <w:spacing w:before="9" w:line="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3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5"/>
        <w:gridCol w:w="2579"/>
        <w:gridCol w:w="1526"/>
        <w:gridCol w:w="2984"/>
      </w:tblGrid>
      <w:tr w:rsidR="002552DE" w:rsidRPr="00F570BC" w14:paraId="592529E8" w14:textId="77777777">
        <w:trPr>
          <w:trHeight w:hRule="exact" w:val="366"/>
        </w:trPr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5F12F8E5" w14:textId="77777777" w:rsidR="002552DE" w:rsidRPr="00F570BC" w:rsidRDefault="007A013A">
            <w:pPr>
              <w:spacing w:before="47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hn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k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ills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75E36053" w14:textId="77777777" w:rsidR="002552DE" w:rsidRPr="00F570BC" w:rsidRDefault="007A013A">
            <w:pPr>
              <w:spacing w:before="47"/>
              <w:ind w:left="20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Lab</w:t>
            </w:r>
            <w:r w:rsidRPr="00F570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x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rie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2EF34903" w14:textId="77777777" w:rsidR="002552DE" w:rsidRPr="00F570BC" w:rsidRDefault="007A013A">
            <w:pPr>
              <w:spacing w:before="47"/>
              <w:ind w:left="29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Lab</w:t>
            </w:r>
            <w:r w:rsidRPr="00F570BC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k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ills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</w:tcPr>
          <w:p w14:paraId="4644D17B" w14:textId="77777777" w:rsidR="002552DE" w:rsidRPr="00F570BC" w:rsidRDefault="007A013A">
            <w:pPr>
              <w:spacing w:before="47"/>
              <w:ind w:left="33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eleva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ou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rses</w:t>
            </w:r>
          </w:p>
        </w:tc>
      </w:tr>
      <w:tr w:rsidR="002552DE" w:rsidRPr="00F570BC" w14:paraId="4CB8DFDC" w14:textId="77777777">
        <w:trPr>
          <w:trHeight w:hRule="exact" w:val="366"/>
        </w:trPr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14:paraId="01C59B67" w14:textId="77777777" w:rsidR="002552DE" w:rsidRPr="00F570BC" w:rsidRDefault="007A013A">
            <w:pPr>
              <w:spacing w:line="26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gi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eri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x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eri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</w:tcPr>
          <w:p w14:paraId="14E76409" w14:textId="77777777" w:rsidR="002552DE" w:rsidRPr="00F570BC" w:rsidRDefault="007A013A">
            <w:pPr>
              <w:spacing w:line="260" w:lineRule="exact"/>
              <w:ind w:left="20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emic E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x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rie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0BF567CB" w14:textId="77777777" w:rsidR="002552DE" w:rsidRPr="00F570BC" w:rsidRDefault="007A013A">
            <w:pPr>
              <w:spacing w:line="260" w:lineRule="exact"/>
              <w:ind w:left="29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esear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ch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</w:tcPr>
          <w:p w14:paraId="609B9BE7" w14:textId="77777777" w:rsidR="002552DE" w:rsidRPr="00F570BC" w:rsidRDefault="007A013A">
            <w:pPr>
              <w:spacing w:line="260" w:lineRule="exact"/>
              <w:ind w:left="33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je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esign 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je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</w:tbl>
    <w:p w14:paraId="6B70C6D2" w14:textId="77777777" w:rsidR="002552DE" w:rsidRPr="00F570BC" w:rsidRDefault="007A013A">
      <w:pPr>
        <w:spacing w:line="260" w:lineRule="exact"/>
        <w:ind w:left="182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An</w:t>
      </w:r>
      <w:r w:rsidRPr="00F570BC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gi</w:t>
      </w:r>
      <w:r w:rsidRPr="00F570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eer</w:t>
      </w:r>
      <w:r w:rsidRPr="00F570BC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en</w:t>
      </w:r>
      <w:r w:rsidRPr="00F570BC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es</w:t>
      </w:r>
      <w:r w:rsidRPr="00F570BC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emic</w:t>
      </w:r>
      <w:r w:rsidRPr="00F570BC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rk</w:t>
      </w:r>
      <w:r w:rsidRPr="00F570BC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ud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list</w:t>
      </w:r>
      <w:r w:rsidRPr="00F570BC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rses</w:t>
      </w:r>
      <w:r w:rsidRPr="00F570BC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eleva</w:t>
      </w:r>
      <w:r w:rsidRPr="00F570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je</w:t>
      </w:r>
      <w:r w:rsidRPr="00F570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. </w:t>
      </w:r>
      <w:r w:rsidRPr="00F570BC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Th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is</w:t>
      </w:r>
      <w:r w:rsidRPr="00F570BC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position w:val="1"/>
          <w:sz w:val="22"/>
          <w:szCs w:val="22"/>
        </w:rPr>
        <w:t>emic</w:t>
      </w:r>
    </w:p>
    <w:p w14:paraId="60886691" w14:textId="77777777" w:rsidR="002552DE" w:rsidRPr="00F570BC" w:rsidRDefault="007A013A">
      <w:pPr>
        <w:spacing w:before="2"/>
        <w:ind w:left="182" w:right="57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eri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mig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lis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ed</w:t>
      </w:r>
      <w:r w:rsidRPr="00F570BC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F570BC">
        <w:rPr>
          <w:rFonts w:asciiTheme="minorHAnsi" w:eastAsia="Calibri" w:hAnsiTheme="minorHAnsi" w:cstheme="minorHAnsi"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rk</w:t>
      </w:r>
      <w:r w:rsidRPr="00F570B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eri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F570BC">
        <w:rPr>
          <w:rFonts w:asciiTheme="minorHAnsi" w:eastAsia="Calibri" w:hAnsiTheme="minorHAnsi" w:cstheme="minorHAnsi"/>
          <w:sz w:val="22"/>
          <w:szCs w:val="22"/>
        </w:rPr>
        <w:t>e,</w:t>
      </w:r>
      <w:r w:rsidRPr="00F570B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if</w:t>
      </w:r>
      <w:r w:rsidRPr="00F570BC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570BC">
        <w:rPr>
          <w:rFonts w:asciiTheme="minorHAnsi" w:eastAsia="Calibri" w:hAnsiTheme="minorHAnsi" w:cstheme="minorHAnsi"/>
          <w:sz w:val="22"/>
          <w:szCs w:val="22"/>
        </w:rPr>
        <w:t>ey</w:t>
      </w:r>
      <w:r w:rsidRPr="00F570B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ave</w:t>
      </w:r>
      <w:r w:rsidRPr="00F570B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no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ed</w:t>
      </w:r>
      <w:r w:rsidRPr="00F570B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z w:val="22"/>
          <w:szCs w:val="22"/>
        </w:rPr>
        <w:t>ed</w:t>
      </w:r>
      <w:r w:rsidRPr="00F570BC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in</w:t>
      </w:r>
      <w:r w:rsidRPr="00F570BC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an</w:t>
      </w:r>
      <w:r w:rsidRPr="00F570B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ri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 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vir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.</w:t>
      </w:r>
      <w:r w:rsidRPr="00F570BC">
        <w:rPr>
          <w:rFonts w:asciiTheme="minorHAnsi" w:eastAsia="Calibri" w:hAnsiTheme="minorHAnsi" w:cstheme="minorHAnsi"/>
          <w:spacing w:val="5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hn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al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z w:val="22"/>
          <w:szCs w:val="22"/>
        </w:rPr>
        <w:t>ills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may also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lis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f re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ir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F570BC">
        <w:rPr>
          <w:rFonts w:asciiTheme="minorHAnsi" w:eastAsia="Calibri" w:hAnsiTheme="minorHAnsi" w:cstheme="minorHAnsi"/>
          <w:sz w:val="22"/>
          <w:szCs w:val="22"/>
        </w:rPr>
        <w:t>si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n.</w:t>
      </w:r>
    </w:p>
    <w:p w14:paraId="6BD3A150" w14:textId="77777777" w:rsidR="002552DE" w:rsidRPr="00F570BC" w:rsidRDefault="002552DE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0E075B2" w14:textId="77777777" w:rsidR="002552DE" w:rsidRPr="00F570BC" w:rsidRDefault="007A013A">
      <w:pPr>
        <w:ind w:left="182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Wh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ow</w:t>
      </w:r>
      <w:r w:rsidRPr="00F570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s?</w:t>
      </w:r>
    </w:p>
    <w:p w14:paraId="2E0FFC6A" w14:textId="77777777" w:rsidR="002552DE" w:rsidRPr="00F570BC" w:rsidRDefault="007A013A">
      <w:pPr>
        <w:ind w:left="362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●    </w:t>
      </w:r>
      <w:r w:rsidRPr="00F570B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ur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t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hu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n s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 xml:space="preserve">.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mes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less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F570BC">
        <w:rPr>
          <w:rFonts w:asciiTheme="minorHAnsi" w:eastAsia="Calibri" w:hAnsiTheme="minorHAnsi" w:cstheme="minorHAnsi"/>
          <w:sz w:val="22"/>
          <w:szCs w:val="22"/>
        </w:rPr>
        <w:t>0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r's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F570BC">
        <w:rPr>
          <w:rFonts w:asciiTheme="minorHAnsi" w:eastAsia="Calibri" w:hAnsiTheme="minorHAnsi" w:cstheme="minorHAnsi"/>
          <w:sz w:val="22"/>
          <w:szCs w:val="22"/>
        </w:rPr>
        <w:t>ime.</w:t>
      </w:r>
    </w:p>
    <w:p w14:paraId="365344AD" w14:textId="77777777" w:rsidR="002552DE" w:rsidRPr="00F570BC" w:rsidRDefault="007A013A">
      <w:pPr>
        <w:ind w:left="362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●    </w:t>
      </w:r>
      <w:r w:rsidRPr="00F570B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ur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t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ele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ron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ic</w:t>
      </w:r>
      <w:r w:rsidRPr="00F570BC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 xml:space="preserve">.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ave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F570BC">
        <w:rPr>
          <w:rFonts w:asciiTheme="minorHAnsi" w:eastAsia="Calibri" w:hAnsiTheme="minorHAnsi" w:cstheme="minorHAnsi"/>
          <w:sz w:val="22"/>
          <w:szCs w:val="22"/>
        </w:rPr>
        <w:t>sed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ri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j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rg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yw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d.</w:t>
      </w:r>
    </w:p>
    <w:p w14:paraId="337E7658" w14:textId="77777777" w:rsidR="002552DE" w:rsidRPr="00F570BC" w:rsidRDefault="007A013A">
      <w:pPr>
        <w:tabs>
          <w:tab w:val="left" w:pos="720"/>
        </w:tabs>
        <w:ind w:left="671" w:right="678" w:hanging="310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z w:val="22"/>
          <w:szCs w:val="22"/>
        </w:rPr>
        <w:t>●</w:t>
      </w:r>
      <w:r w:rsidRPr="00F570BC">
        <w:rPr>
          <w:rFonts w:asciiTheme="minorHAnsi" w:eastAsia="Calibri" w:hAnsiTheme="minorHAnsi" w:cstheme="minorHAnsi"/>
          <w:sz w:val="22"/>
          <w:szCs w:val="22"/>
        </w:rPr>
        <w:tab/>
      </w:r>
      <w:r w:rsidRPr="00F570BC">
        <w:rPr>
          <w:rFonts w:asciiTheme="minorHAnsi" w:eastAsia="Calibri" w:hAnsiTheme="minorHAnsi" w:cstheme="minorHAnsi"/>
          <w:sz w:val="22"/>
          <w:szCs w:val="22"/>
        </w:rPr>
        <w:tab/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ptu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er’s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z w:val="22"/>
          <w:szCs w:val="22"/>
        </w:rPr>
        <w:t>e,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F570BC">
        <w:rPr>
          <w:rFonts w:asciiTheme="minorHAnsi" w:eastAsia="Calibri" w:hAnsiTheme="minorHAnsi" w:cstheme="minorHAnsi"/>
          <w:sz w:val="22"/>
          <w:szCs w:val="22"/>
        </w:rPr>
        <w:t>asily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‘s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z w:val="22"/>
          <w:szCs w:val="22"/>
        </w:rPr>
        <w:t>imma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le’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age.</w:t>
      </w:r>
      <w:r w:rsidRPr="00F570BC">
        <w:rPr>
          <w:rFonts w:asciiTheme="minorHAnsi" w:eastAsia="Calibri" w:hAnsiTheme="minorHAnsi" w:cstheme="minorHAnsi"/>
          <w:spacing w:val="5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k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h 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areer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vi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xc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age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le.</w:t>
      </w:r>
    </w:p>
    <w:p w14:paraId="158ECB1D" w14:textId="77777777" w:rsidR="002552DE" w:rsidRPr="00F570BC" w:rsidRDefault="007A013A">
      <w:pPr>
        <w:ind w:left="362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●    </w:t>
      </w:r>
      <w:r w:rsidRPr="00F570B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Use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ali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er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h as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e,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f-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ral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F570BC">
        <w:rPr>
          <w:rFonts w:asciiTheme="minorHAnsi" w:eastAsia="Calibri" w:hAnsiTheme="minorHAnsi" w:cstheme="minorHAnsi"/>
          <w:sz w:val="22"/>
          <w:szCs w:val="22"/>
        </w:rPr>
        <w:t>mi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ard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212D368" w14:textId="77777777" w:rsidR="002552DE" w:rsidRPr="00F570BC" w:rsidRDefault="007A013A">
      <w:pPr>
        <w:ind w:left="362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●    </w:t>
      </w:r>
      <w:r w:rsidRPr="00F570B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k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F570BC">
        <w:rPr>
          <w:rFonts w:asciiTheme="minorHAnsi" w:eastAsia="Calibri" w:hAnsiTheme="minorHAnsi" w:cstheme="minorHAnsi"/>
          <w:sz w:val="22"/>
          <w:szCs w:val="22"/>
        </w:rPr>
        <w:t>s,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ell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err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rs,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 grammar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ge.</w:t>
      </w:r>
    </w:p>
    <w:p w14:paraId="4744F547" w14:textId="77777777" w:rsidR="002552DE" w:rsidRPr="00F570BC" w:rsidRDefault="007A013A">
      <w:pPr>
        <w:ind w:left="362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●    </w:t>
      </w:r>
      <w:r w:rsidRPr="00F570B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ver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F570BC">
        <w:rPr>
          <w:rFonts w:asciiTheme="minorHAnsi" w:eastAsia="Calibri" w:hAnsiTheme="minorHAnsi" w:cstheme="minorHAnsi"/>
          <w:sz w:val="22"/>
          <w:szCs w:val="22"/>
        </w:rPr>
        <w:t>er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ra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ho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z w:val="22"/>
          <w:szCs w:val="22"/>
        </w:rPr>
        <w:t>er’s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irem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F570BC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3B827CFC" w14:textId="77777777" w:rsidR="002552DE" w:rsidRPr="00F570BC" w:rsidRDefault="002552DE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1801A15F" w14:textId="77777777" w:rsidR="002552DE" w:rsidRPr="00F570BC" w:rsidRDefault="007A013A">
      <w:pPr>
        <w:ind w:left="182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b/>
          <w:sz w:val="22"/>
          <w:szCs w:val="22"/>
        </w:rPr>
        <w:t>How</w:t>
      </w:r>
      <w:r w:rsidRPr="00F570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ema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 xml:space="preserve">y 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me?</w:t>
      </w:r>
    </w:p>
    <w:p w14:paraId="11987A7A" w14:textId="77777777" w:rsidR="002552DE" w:rsidRPr="00F570BC" w:rsidRDefault="007A013A">
      <w:pPr>
        <w:tabs>
          <w:tab w:val="left" w:pos="720"/>
        </w:tabs>
        <w:ind w:left="690" w:right="709" w:hanging="329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z w:val="22"/>
          <w:szCs w:val="22"/>
        </w:rPr>
        <w:t>●</w:t>
      </w:r>
      <w:r w:rsidRPr="00F570BC">
        <w:rPr>
          <w:rFonts w:asciiTheme="minorHAnsi" w:eastAsia="Calibri" w:hAnsiTheme="minorHAnsi" w:cstheme="minorHAnsi"/>
          <w:sz w:val="22"/>
          <w:szCs w:val="22"/>
        </w:rPr>
        <w:tab/>
      </w:r>
      <w:r w:rsidRPr="00F570BC">
        <w:rPr>
          <w:rFonts w:asciiTheme="minorHAnsi" w:eastAsia="Calibri" w:hAnsiTheme="minorHAnsi" w:cstheme="minorHAnsi"/>
          <w:sz w:val="22"/>
          <w:szCs w:val="22"/>
        </w:rPr>
        <w:tab/>
      </w:r>
      <w:r w:rsidRPr="00F570BC">
        <w:rPr>
          <w:rFonts w:asciiTheme="minorHAnsi" w:eastAsia="Calibri" w:hAnsiTheme="minorHAnsi" w:cstheme="minorHAnsi"/>
          <w:sz w:val="22"/>
          <w:szCs w:val="22"/>
        </w:rPr>
        <w:t>Email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ver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F570BC">
        <w:rPr>
          <w:rFonts w:asciiTheme="minorHAnsi" w:eastAsia="Calibri" w:hAnsiTheme="minorHAnsi" w:cstheme="minorHAnsi"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PD</w:t>
      </w:r>
      <w:r w:rsidRPr="00F570BC">
        <w:rPr>
          <w:rFonts w:asciiTheme="minorHAnsi" w:eastAsia="Calibri" w:hAnsiTheme="minorHAnsi" w:cstheme="minorHAnsi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mat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ver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F570BC">
        <w:rPr>
          <w:rFonts w:asciiTheme="minorHAnsi" w:eastAsia="Calibri" w:hAnsiTheme="minorHAnsi" w:cstheme="minorHAnsi"/>
          <w:sz w:val="22"/>
          <w:szCs w:val="22"/>
        </w:rPr>
        <w:t>er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age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1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 res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age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)</w:t>
      </w:r>
      <w:r w:rsidRPr="00F570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19F604E" w14:textId="77777777" w:rsidR="002552DE" w:rsidRPr="00F570BC" w:rsidRDefault="007A013A">
      <w:pPr>
        <w:tabs>
          <w:tab w:val="left" w:pos="720"/>
        </w:tabs>
        <w:ind w:left="671" w:right="457" w:hanging="310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z w:val="22"/>
          <w:szCs w:val="22"/>
        </w:rPr>
        <w:t>●</w:t>
      </w:r>
      <w:r w:rsidRPr="00F570BC">
        <w:rPr>
          <w:rFonts w:asciiTheme="minorHAnsi" w:eastAsia="Calibri" w:hAnsiTheme="minorHAnsi" w:cstheme="minorHAnsi"/>
          <w:sz w:val="22"/>
          <w:szCs w:val="22"/>
        </w:rPr>
        <w:tab/>
      </w:r>
      <w:r w:rsidRPr="00F570BC">
        <w:rPr>
          <w:rFonts w:asciiTheme="minorHAnsi" w:eastAsia="Calibri" w:hAnsiTheme="minorHAnsi" w:cstheme="minorHAnsi"/>
          <w:sz w:val="22"/>
          <w:szCs w:val="22"/>
        </w:rPr>
        <w:tab/>
      </w:r>
      <w:r w:rsidRPr="00F570BC">
        <w:rPr>
          <w:rFonts w:asciiTheme="minorHAnsi" w:eastAsia="Calibri" w:hAnsiTheme="minorHAnsi" w:cstheme="minorHAnsi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en email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z w:val="22"/>
          <w:szCs w:val="22"/>
        </w:rPr>
        <w:t>ers,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irst 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ial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last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le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cu</w:t>
      </w:r>
      <w:r w:rsidRPr="00F570BC">
        <w:rPr>
          <w:rFonts w:asciiTheme="minorHAnsi" w:eastAsia="Calibri" w:hAnsiTheme="minorHAnsi" w:cstheme="minorHAnsi"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. W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en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an 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ria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je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email,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se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ame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si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>’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eastAsia="Calibri" w:hAnsiTheme="minorHAnsi" w:cstheme="minorHAnsi"/>
          <w:sz w:val="22"/>
          <w:szCs w:val="22"/>
        </w:rPr>
        <w:t>am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le: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Ci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il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ng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ee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g i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i/>
          <w:spacing w:val="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ro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 xml:space="preserve">J. 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Bar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m.</w:t>
      </w:r>
    </w:p>
    <w:p w14:paraId="7A3E5CD6" w14:textId="77777777" w:rsidR="002552DE" w:rsidRPr="00F570BC" w:rsidRDefault="007A013A">
      <w:pPr>
        <w:tabs>
          <w:tab w:val="left" w:pos="720"/>
        </w:tabs>
        <w:spacing w:before="12"/>
        <w:ind w:left="722" w:right="57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z w:val="22"/>
          <w:szCs w:val="22"/>
        </w:rPr>
        <w:tab/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rt</w:t>
      </w:r>
      <w:r w:rsidRPr="00F570B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in</w:t>
      </w:r>
      <w:r w:rsidRPr="00F570B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email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message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ly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>rse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,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list</w:t>
      </w:r>
      <w:r w:rsidRPr="00F570B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po</w:t>
      </w:r>
      <w:r w:rsidRPr="00F570BC">
        <w:rPr>
          <w:rFonts w:asciiTheme="minorHAnsi" w:eastAsia="Calibri" w:hAnsiTheme="minorHAnsi" w:cstheme="minorHAnsi"/>
          <w:sz w:val="22"/>
          <w:szCs w:val="22"/>
        </w:rPr>
        <w:t>si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g,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ave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li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email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k 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ard 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to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onn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em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z w:val="22"/>
          <w:szCs w:val="22"/>
        </w:rPr>
        <w:t>er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is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ss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z w:val="22"/>
          <w:szCs w:val="22"/>
        </w:rPr>
        <w:t>ills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 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er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457C690A" w14:textId="77777777" w:rsidR="002552DE" w:rsidRPr="00F570BC" w:rsidRDefault="002552DE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50D682AB" w14:textId="77777777" w:rsidR="002552DE" w:rsidRPr="00F570BC" w:rsidRDefault="007A013A">
      <w:pPr>
        <w:spacing w:line="360" w:lineRule="exact"/>
        <w:ind w:left="1062" w:right="838"/>
        <w:jc w:val="center"/>
        <w:rPr>
          <w:rFonts w:asciiTheme="minorHAnsi" w:eastAsia="Perpetua" w:hAnsiTheme="minorHAnsi" w:cstheme="minorHAnsi"/>
          <w:sz w:val="22"/>
          <w:szCs w:val="22"/>
        </w:rPr>
      </w:pPr>
      <w:r w:rsidRPr="00F570BC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>~</w:t>
      </w:r>
      <w:r w:rsidRPr="00F570BC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P</w:t>
      </w:r>
      <w:r w:rsidRPr="00F570BC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l</w:t>
      </w:r>
      <w:r w:rsidRPr="00F570BC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ea</w:t>
      </w:r>
      <w:r w:rsidRPr="00F570BC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 xml:space="preserve">se </w:t>
      </w:r>
      <w:r w:rsidRPr="00F570BC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u</w:t>
      </w:r>
      <w:r w:rsidRPr="00F570BC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se</w:t>
      </w:r>
      <w:r w:rsidRPr="00F570BC">
        <w:rPr>
          <w:rFonts w:asciiTheme="minorHAnsi" w:eastAsia="Perpetua" w:hAnsiTheme="minorHAnsi" w:cstheme="minorHAnsi"/>
          <w:b/>
          <w:i/>
          <w:spacing w:val="3"/>
          <w:position w:val="2"/>
          <w:sz w:val="22"/>
          <w:szCs w:val="22"/>
        </w:rPr>
        <w:t xml:space="preserve"> </w:t>
      </w:r>
      <w:r w:rsidRPr="00F570BC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Re</w:t>
      </w:r>
      <w:r w:rsidRPr="00F570BC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s</w:t>
      </w:r>
      <w:r w:rsidRPr="00F570BC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>u</w:t>
      </w:r>
      <w:r w:rsidRPr="00F570BC">
        <w:rPr>
          <w:rFonts w:asciiTheme="minorHAnsi" w:eastAsia="Perpetua" w:hAnsiTheme="minorHAnsi" w:cstheme="minorHAnsi"/>
          <w:b/>
          <w:i/>
          <w:spacing w:val="-3"/>
          <w:position w:val="2"/>
          <w:sz w:val="22"/>
          <w:szCs w:val="22"/>
        </w:rPr>
        <w:t>m</w:t>
      </w:r>
      <w:r w:rsidRPr="00F570BC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e</w:t>
      </w:r>
      <w:r w:rsidRPr="00F570BC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 xml:space="preserve"> </w:t>
      </w:r>
      <w:r w:rsidRPr="00F570BC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>Ch</w:t>
      </w:r>
      <w:r w:rsidRPr="00F570BC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e</w:t>
      </w:r>
      <w:r w:rsidRPr="00F570BC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>c</w:t>
      </w:r>
      <w:r w:rsidRPr="00F570BC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klist</w:t>
      </w:r>
      <w:r w:rsidRPr="00F570BC">
        <w:rPr>
          <w:rFonts w:asciiTheme="minorHAnsi" w:eastAsia="Perpetua" w:hAnsiTheme="minorHAnsi" w:cstheme="minorHAnsi"/>
          <w:b/>
          <w:i/>
          <w:spacing w:val="-5"/>
          <w:position w:val="2"/>
          <w:sz w:val="22"/>
          <w:szCs w:val="22"/>
        </w:rPr>
        <w:t xml:space="preserve"> </w:t>
      </w:r>
      <w:r w:rsidRPr="00F570BC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>o</w:t>
      </w:r>
      <w:r w:rsidRPr="00F570BC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n f</w:t>
      </w:r>
      <w:r w:rsidRPr="00F570BC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>o</w:t>
      </w:r>
      <w:r w:rsidRPr="00F570BC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ll</w:t>
      </w:r>
      <w:r w:rsidRPr="00F570BC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>ow</w:t>
      </w:r>
      <w:r w:rsidRPr="00F570BC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i</w:t>
      </w:r>
      <w:r w:rsidRPr="00F570BC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n</w:t>
      </w:r>
      <w:r w:rsidRPr="00F570BC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g</w:t>
      </w:r>
      <w:r w:rsidRPr="00F570BC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 xml:space="preserve"> p</w:t>
      </w:r>
      <w:r w:rsidRPr="00F570BC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a</w:t>
      </w:r>
      <w:r w:rsidRPr="00F570BC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>g</w:t>
      </w:r>
      <w:r w:rsidRPr="00F570BC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 xml:space="preserve">e </w:t>
      </w:r>
      <w:r w:rsidRPr="00F570BC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t</w:t>
      </w:r>
      <w:r w:rsidRPr="00F570BC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o</w:t>
      </w:r>
      <w:r w:rsidRPr="00F570BC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 xml:space="preserve"> p</w:t>
      </w:r>
      <w:r w:rsidRPr="00F570BC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r</w:t>
      </w:r>
      <w:r w:rsidRPr="00F570BC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e</w:t>
      </w:r>
      <w:r w:rsidRPr="00F570BC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>p</w:t>
      </w:r>
      <w:r w:rsidRPr="00F570BC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a</w:t>
      </w:r>
      <w:r w:rsidRPr="00F570BC">
        <w:rPr>
          <w:rFonts w:asciiTheme="minorHAnsi" w:eastAsia="Perpetua" w:hAnsiTheme="minorHAnsi" w:cstheme="minorHAnsi"/>
          <w:b/>
          <w:i/>
          <w:spacing w:val="2"/>
          <w:position w:val="2"/>
          <w:sz w:val="22"/>
          <w:szCs w:val="22"/>
        </w:rPr>
        <w:t>r</w:t>
      </w:r>
      <w:r w:rsidRPr="00F570BC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 xml:space="preserve">e </w:t>
      </w:r>
      <w:r w:rsidRPr="00F570BC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y</w:t>
      </w:r>
      <w:r w:rsidRPr="00F570BC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>o</w:t>
      </w:r>
      <w:r w:rsidRPr="00F570BC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u</w:t>
      </w:r>
      <w:r w:rsidRPr="00F570BC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 xml:space="preserve">r </w:t>
      </w:r>
      <w:r w:rsidRPr="00F570BC">
        <w:rPr>
          <w:rFonts w:asciiTheme="minorHAnsi" w:eastAsia="Perpetua" w:hAnsiTheme="minorHAnsi" w:cstheme="minorHAnsi"/>
          <w:b/>
          <w:i/>
          <w:spacing w:val="-1"/>
          <w:position w:val="2"/>
          <w:sz w:val="22"/>
          <w:szCs w:val="22"/>
        </w:rPr>
        <w:t>doc</w:t>
      </w:r>
      <w:r w:rsidRPr="00F570BC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u</w:t>
      </w:r>
      <w:r w:rsidRPr="00F570BC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m</w:t>
      </w:r>
      <w:r w:rsidRPr="00F570BC">
        <w:rPr>
          <w:rFonts w:asciiTheme="minorHAnsi" w:eastAsia="Perpetua" w:hAnsiTheme="minorHAnsi" w:cstheme="minorHAnsi"/>
          <w:b/>
          <w:i/>
          <w:spacing w:val="1"/>
          <w:position w:val="2"/>
          <w:sz w:val="22"/>
          <w:szCs w:val="22"/>
        </w:rPr>
        <w:t>ent</w:t>
      </w:r>
      <w:r w:rsidRPr="00F570BC">
        <w:rPr>
          <w:rFonts w:asciiTheme="minorHAnsi" w:eastAsia="Perpetua" w:hAnsiTheme="minorHAnsi" w:cstheme="minorHAnsi"/>
          <w:b/>
          <w:i/>
          <w:position w:val="2"/>
          <w:sz w:val="22"/>
          <w:szCs w:val="22"/>
        </w:rPr>
        <w:t>~</w:t>
      </w:r>
    </w:p>
    <w:p w14:paraId="505FB263" w14:textId="77777777" w:rsidR="002552DE" w:rsidRPr="00F570BC" w:rsidRDefault="002552DE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024B58C2" w14:textId="77777777" w:rsidR="002552DE" w:rsidRPr="00F570BC" w:rsidRDefault="007A013A">
      <w:pPr>
        <w:spacing w:before="15"/>
        <w:ind w:left="2481"/>
        <w:rPr>
          <w:rFonts w:asciiTheme="minorHAnsi" w:eastAsia="Calibri" w:hAnsiTheme="minorHAnsi" w:cstheme="minorHAnsi"/>
          <w:sz w:val="22"/>
          <w:szCs w:val="22"/>
        </w:rPr>
        <w:sectPr w:rsidR="002552DE" w:rsidRPr="00F570BC">
          <w:pgSz w:w="12240" w:h="15840"/>
          <w:pgMar w:top="320" w:right="580" w:bottom="0" w:left="500" w:header="720" w:footer="720" w:gutter="0"/>
          <w:cols w:space="720"/>
        </w:sectPr>
      </w:pP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ts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|</w:t>
      </w:r>
      <w:r w:rsidRPr="00F570BC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z w:val="22"/>
          <w:szCs w:val="22"/>
        </w:rPr>
        <w:t>.t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>.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|</w:t>
      </w:r>
      <w:r w:rsidRPr="00F570BC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617.6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F570BC">
        <w:rPr>
          <w:rFonts w:asciiTheme="minorHAnsi" w:eastAsia="Calibri" w:hAnsiTheme="minorHAnsi" w:cstheme="minorHAnsi"/>
          <w:sz w:val="22"/>
          <w:szCs w:val="22"/>
        </w:rPr>
        <w:t>7.32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>9</w:t>
      </w:r>
      <w:r w:rsidRPr="00F570BC">
        <w:rPr>
          <w:rFonts w:asciiTheme="minorHAnsi" w:eastAsia="Calibri" w:hAnsiTheme="minorHAnsi" w:cstheme="minorHAnsi"/>
          <w:sz w:val="22"/>
          <w:szCs w:val="22"/>
        </w:rPr>
        <w:t>9</w:t>
      </w:r>
      <w:r w:rsidRPr="00F570BC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| 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li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Ha</w:t>
      </w:r>
      <w:r w:rsidRPr="00F570BC">
        <w:rPr>
          <w:rFonts w:asciiTheme="minorHAnsi" w:eastAsia="Calibri" w:hAnsiTheme="minorHAnsi" w:cstheme="minorHAnsi"/>
          <w:sz w:val="22"/>
          <w:szCs w:val="22"/>
        </w:rPr>
        <w:t>ll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740</w:t>
      </w:r>
    </w:p>
    <w:p w14:paraId="1F98C752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235B26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6CA0CA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613302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EEB475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8DD974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DBEED1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6579D5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FF92CF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AFCC0A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33885A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02D40B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8D5A79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D4C1CD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1BBA40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C50EDB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D7A6B9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23E5C5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3272E2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6E2A69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5DBD9C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3FDDBE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2A9438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850C27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2FE58D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85FA3C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DDB4FC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752055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662F3A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2E8F73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41FE47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C4B8EC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F6E205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499AB5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C0D0C5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15E631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2CAA5D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906CFA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B19FB2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483738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7B4B18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FC92D5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9A01A6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3DF1FB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78F842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D8EBA9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D56F03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109DE7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86A29F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19A9B2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8FD5EC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0EAAC9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BA91A7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7262B9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422FBE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2E7260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E6AB5C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48C423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9932C8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3DE1BF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0A33FA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78E49F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E789B1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9A34A6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E2ACFB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12E983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94EF47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AC4278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7EEC6F" w14:textId="77777777" w:rsidR="002552DE" w:rsidRPr="00F570BC" w:rsidRDefault="002552DE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4C4114F2" w14:textId="77777777" w:rsidR="002552DE" w:rsidRPr="00F570BC" w:rsidRDefault="007A013A">
      <w:pPr>
        <w:spacing w:before="15"/>
        <w:ind w:left="1261"/>
        <w:rPr>
          <w:rFonts w:asciiTheme="minorHAnsi" w:eastAsia="Calibri" w:hAnsiTheme="minorHAnsi" w:cstheme="minorHAnsi"/>
          <w:sz w:val="22"/>
          <w:szCs w:val="22"/>
        </w:rPr>
        <w:sectPr w:rsidR="002552DE" w:rsidRPr="00F570BC">
          <w:pgSz w:w="12240" w:h="15840"/>
          <w:pgMar w:top="1480" w:right="1720" w:bottom="0" w:left="1720" w:header="720" w:footer="720" w:gutter="0"/>
          <w:cols w:space="720"/>
        </w:sectPr>
      </w:pP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ts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|</w:t>
      </w:r>
      <w:r w:rsidRPr="00F570BC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z w:val="22"/>
          <w:szCs w:val="22"/>
        </w:rPr>
        <w:t>.t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>.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|</w:t>
      </w:r>
      <w:r w:rsidRPr="00F570BC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617.6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F570BC">
        <w:rPr>
          <w:rFonts w:asciiTheme="minorHAnsi" w:eastAsia="Calibri" w:hAnsiTheme="minorHAnsi" w:cstheme="minorHAnsi"/>
          <w:sz w:val="22"/>
          <w:szCs w:val="22"/>
        </w:rPr>
        <w:t>7.32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>9</w:t>
      </w:r>
      <w:r w:rsidRPr="00F570BC">
        <w:rPr>
          <w:rFonts w:asciiTheme="minorHAnsi" w:eastAsia="Calibri" w:hAnsiTheme="minorHAnsi" w:cstheme="minorHAnsi"/>
          <w:sz w:val="22"/>
          <w:szCs w:val="22"/>
        </w:rPr>
        <w:t>9</w:t>
      </w:r>
      <w:r w:rsidRPr="00F570BC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| 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li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Ha</w:t>
      </w:r>
      <w:r w:rsidRPr="00F570BC">
        <w:rPr>
          <w:rFonts w:asciiTheme="minorHAnsi" w:eastAsia="Calibri" w:hAnsiTheme="minorHAnsi" w:cstheme="minorHAnsi"/>
          <w:sz w:val="22"/>
          <w:szCs w:val="22"/>
        </w:rPr>
        <w:t>ll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740</w:t>
      </w:r>
    </w:p>
    <w:p w14:paraId="77CD71B6" w14:textId="77777777" w:rsidR="002552DE" w:rsidRPr="00F570BC" w:rsidRDefault="007A013A">
      <w:pPr>
        <w:spacing w:before="69"/>
        <w:ind w:left="3533" w:right="3691"/>
        <w:jc w:val="center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lastRenderedPageBreak/>
        <w:t>R</w:t>
      </w:r>
      <w:r w:rsidRPr="00F570B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60"/>
          <w:sz w:val="22"/>
          <w:szCs w:val="22"/>
        </w:rPr>
        <w:t>ES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E  </w:t>
      </w:r>
      <w:r w:rsidRPr="00F570BC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60"/>
          <w:sz w:val="22"/>
          <w:szCs w:val="22"/>
        </w:rPr>
        <w:t>HE</w:t>
      </w:r>
      <w:r w:rsidRPr="00F570BC">
        <w:rPr>
          <w:rFonts w:asciiTheme="minorHAnsi" w:hAnsiTheme="minorHAnsi" w:cstheme="minorHAnsi"/>
          <w:b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60"/>
          <w:sz w:val="22"/>
          <w:szCs w:val="22"/>
        </w:rPr>
        <w:t>KL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60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</w:p>
    <w:p w14:paraId="1F903F3E" w14:textId="77777777" w:rsidR="002552DE" w:rsidRPr="00F570BC" w:rsidRDefault="002552DE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80"/>
      </w:tblGrid>
      <w:tr w:rsidR="002552DE" w:rsidRPr="00F570BC" w14:paraId="7E23876D" w14:textId="77777777">
        <w:trPr>
          <w:trHeight w:hRule="exact" w:val="293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E7E7E"/>
          </w:tcPr>
          <w:p w14:paraId="7BD6E531" w14:textId="77777777" w:rsidR="002552DE" w:rsidRPr="00F570BC" w:rsidRDefault="007A013A">
            <w:pPr>
              <w:spacing w:line="280" w:lineRule="exact"/>
              <w:ind w:left="46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F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5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41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4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 xml:space="preserve">G 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25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 xml:space="preserve">&amp; 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26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40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5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40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3"/>
                <w:sz w:val="22"/>
                <w:szCs w:val="22"/>
              </w:rPr>
              <w:t xml:space="preserve"> </w:t>
            </w:r>
          </w:p>
        </w:tc>
      </w:tr>
      <w:tr w:rsidR="002552DE" w:rsidRPr="00F570BC" w14:paraId="0CB8A0DF" w14:textId="77777777">
        <w:trPr>
          <w:trHeight w:hRule="exact" w:val="2707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F5FE7" w14:textId="77777777" w:rsidR="002552DE" w:rsidRPr="00F570BC" w:rsidRDefault="002552DE">
            <w:pPr>
              <w:spacing w:before="15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DEEBC5" w14:textId="77777777" w:rsidR="002552DE" w:rsidRPr="00F570BC" w:rsidRDefault="007A013A">
            <w:pPr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 pa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ng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  <w:r w:rsidRPr="00F570BC">
              <w:rPr>
                <w:rFonts w:asciiTheme="minorHAnsi" w:eastAsia="Cambria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k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w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th 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ar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er ad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vis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for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rare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ep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1F07D004" w14:textId="77777777" w:rsidR="002552DE" w:rsidRPr="00F570BC" w:rsidRDefault="007A013A">
            <w:pPr>
              <w:spacing w:before="37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F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z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10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-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12 p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pro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f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al 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form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hrou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hout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09C3EF11" w14:textId="77777777" w:rsidR="002552DE" w:rsidRPr="00F570BC" w:rsidRDefault="007A013A">
            <w:pPr>
              <w:spacing w:before="39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vi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ally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appea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ng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3CB708D6" w14:textId="77777777" w:rsidR="002552DE" w:rsidRPr="00F570BC" w:rsidRDefault="007A013A">
            <w:pPr>
              <w:spacing w:before="37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Dates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are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fo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ly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fo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atted,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pl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ed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eft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</w:p>
          <w:p w14:paraId="54DAD348" w14:textId="77777777" w:rsidR="002552DE" w:rsidRPr="00F570BC" w:rsidRDefault="007A013A">
            <w:pPr>
              <w:spacing w:before="39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J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ci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of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old,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tal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, 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der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appe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 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reada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b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69E84D51" w14:textId="77777777" w:rsidR="002552DE" w:rsidRPr="00F570BC" w:rsidRDefault="007A013A">
            <w:pPr>
              <w:spacing w:before="39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Th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are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 er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ors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tal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zat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ell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ng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ord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e,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ar, 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0FEB064D" w14:textId="77777777" w:rsidR="002552DE" w:rsidRPr="00F570BC" w:rsidRDefault="007A013A">
            <w:pPr>
              <w:spacing w:before="37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>r</w:t>
            </w:r>
            <w:r w:rsidRPr="00F570BC">
              <w:rPr>
                <w:rFonts w:asciiTheme="minorHAnsi" w:eastAsia="Arial" w:hAnsiTheme="minorHAnsi" w:cstheme="minorHAnsi"/>
                <w:spacing w:val="1"/>
                <w:w w:val="268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Mar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.5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nc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465D84B3" w14:textId="77777777" w:rsidR="002552DE" w:rsidRPr="00F570BC" w:rsidRDefault="007A013A">
            <w:pPr>
              <w:spacing w:before="39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tr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are l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ted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gi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al or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(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rre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to old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t)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</w:tc>
      </w:tr>
      <w:tr w:rsidR="002552DE" w:rsidRPr="00F570BC" w14:paraId="7D30C12D" w14:textId="77777777">
        <w:trPr>
          <w:trHeight w:hRule="exact" w:val="293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E7E7E"/>
          </w:tcPr>
          <w:p w14:paraId="22003653" w14:textId="77777777" w:rsidR="002552DE" w:rsidRPr="00F570BC" w:rsidRDefault="007A013A">
            <w:pPr>
              <w:spacing w:line="280" w:lineRule="exact"/>
              <w:ind w:left="46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41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 xml:space="preserve">T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27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4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F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5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5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N</w:t>
            </w:r>
          </w:p>
        </w:tc>
      </w:tr>
      <w:tr w:rsidR="002552DE" w:rsidRPr="00F570BC" w14:paraId="67E51DEC" w14:textId="77777777">
        <w:trPr>
          <w:trHeight w:hRule="exact" w:val="503"/>
        </w:trPr>
        <w:tc>
          <w:tcPr>
            <w:tcW w:w="1098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6FCFEF" w14:textId="77777777" w:rsidR="002552DE" w:rsidRPr="00F570BC" w:rsidRDefault="002552DE">
            <w:pPr>
              <w:spacing w:before="15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88F5F1" w14:textId="77777777" w:rsidR="002552DE" w:rsidRPr="00F570BC" w:rsidRDefault="007A013A">
            <w:pPr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lu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1 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dr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1 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um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er, 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1 p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of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al 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 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dr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6F4FEA87" w14:textId="77777777" w:rsidR="002552DE" w:rsidRPr="00F570BC" w:rsidRDefault="007A013A">
            <w:pPr>
              <w:spacing w:before="37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If appl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le,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f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ay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de 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k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to a prof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al 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ortfo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e, or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nk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In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pa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e.</w:t>
            </w:r>
          </w:p>
        </w:tc>
      </w:tr>
      <w:tr w:rsidR="002552DE" w:rsidRPr="00F570BC" w14:paraId="05141FEB" w14:textId="77777777">
        <w:trPr>
          <w:trHeight w:hRule="exact" w:val="406"/>
        </w:trPr>
        <w:tc>
          <w:tcPr>
            <w:tcW w:w="1098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B9E1B1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0E2C5019" w14:textId="77777777">
        <w:trPr>
          <w:trHeight w:hRule="exact" w:val="291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E7E7E"/>
          </w:tcPr>
          <w:p w14:paraId="70191AF6" w14:textId="77777777" w:rsidR="002552DE" w:rsidRPr="00F570BC" w:rsidRDefault="007A013A">
            <w:pPr>
              <w:spacing w:line="280" w:lineRule="exact"/>
              <w:ind w:left="46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38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N</w:t>
            </w:r>
          </w:p>
        </w:tc>
      </w:tr>
      <w:tr w:rsidR="002552DE" w:rsidRPr="00F570BC" w14:paraId="68CAB4AF" w14:textId="77777777">
        <w:trPr>
          <w:trHeight w:hRule="exact" w:val="3192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0984F4" w14:textId="77777777" w:rsidR="002552DE" w:rsidRPr="00F570BC" w:rsidRDefault="002552DE">
            <w:pPr>
              <w:spacing w:before="15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3E757B" w14:textId="77777777" w:rsidR="002552DE" w:rsidRPr="00F570BC" w:rsidRDefault="007A013A">
            <w:pPr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Ed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F570BC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f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elow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. I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lu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 ho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/a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w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rds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he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 (e.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., 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n’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Li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)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1C2DDEA8" w14:textId="77777777" w:rsidR="002552DE" w:rsidRPr="00F570BC" w:rsidRDefault="007A013A">
            <w:pPr>
              <w:spacing w:before="37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h ed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al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(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h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ool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/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ol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e)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in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 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(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tate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)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26C386E2" w14:textId="77777777" w:rsidR="002552DE" w:rsidRPr="00F570BC" w:rsidRDefault="007A013A">
            <w:pPr>
              <w:spacing w:before="39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J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/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’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ally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h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ol.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k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w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th a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ar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vis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for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ept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361A5A41" w14:textId="77777777" w:rsidR="002552DE" w:rsidRPr="00F570BC" w:rsidRDefault="007A013A">
            <w:pPr>
              <w:spacing w:before="39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dy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ro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ted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(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, 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dat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of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),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f appl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le.</w:t>
            </w:r>
          </w:p>
          <w:p w14:paraId="2C053466" w14:textId="77777777" w:rsidR="002552DE" w:rsidRPr="00F570BC" w:rsidRDefault="007A013A">
            <w:pPr>
              <w:spacing w:before="37" w:line="276" w:lineRule="auto"/>
              <w:ind w:left="553" w:right="215" w:hanging="36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ree,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ear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f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rad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are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f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(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.e.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“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el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of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ay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2017”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“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ch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lor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’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ree, May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2017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,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”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lared)</w:t>
            </w:r>
          </w:p>
          <w:p w14:paraId="5EB7FD27" w14:textId="77777777" w:rsidR="002552DE" w:rsidRPr="00F570BC" w:rsidRDefault="007A013A">
            <w:pPr>
              <w:spacing w:line="240" w:lineRule="exact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Ma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j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or(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)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(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),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ed, are 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ted.</w:t>
            </w:r>
          </w:p>
          <w:p w14:paraId="5377A1AD" w14:textId="77777777" w:rsidR="002552DE" w:rsidRPr="00F570BC" w:rsidRDefault="007A013A">
            <w:pPr>
              <w:spacing w:before="39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w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ork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pt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al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b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a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ep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ate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.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ted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es r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to</w:t>
            </w:r>
          </w:p>
          <w:p w14:paraId="2F8241E4" w14:textId="77777777" w:rsidR="002552DE" w:rsidRPr="00F570BC" w:rsidRDefault="007A013A">
            <w:pPr>
              <w:spacing w:before="39"/>
              <w:ind w:left="55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j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/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ter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p.</w:t>
            </w:r>
          </w:p>
          <w:p w14:paraId="33268BB7" w14:textId="77777777" w:rsidR="002552DE" w:rsidRPr="00F570BC" w:rsidRDefault="007A013A">
            <w:pPr>
              <w:spacing w:before="37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GP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ted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f 3.0 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er. 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de 2 d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al p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. 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rou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</w:tc>
      </w:tr>
      <w:tr w:rsidR="002552DE" w:rsidRPr="00F570BC" w14:paraId="01D53089" w14:textId="77777777">
        <w:trPr>
          <w:trHeight w:hRule="exact" w:val="290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E7E7E"/>
          </w:tcPr>
          <w:p w14:paraId="4382892C" w14:textId="77777777" w:rsidR="002552DE" w:rsidRPr="00F570BC" w:rsidRDefault="007A013A">
            <w:pPr>
              <w:spacing w:line="260" w:lineRule="exact"/>
              <w:ind w:left="46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41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X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P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5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41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41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5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 xml:space="preserve">E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29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(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6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7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 xml:space="preserve">N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35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B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 xml:space="preserve">E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36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6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 xml:space="preserve">E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36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41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6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 xml:space="preserve">N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35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 xml:space="preserve">1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35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7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 xml:space="preserve">N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35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W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5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 xml:space="preserve">H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36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7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 xml:space="preserve">D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35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41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6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5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5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6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2552DE" w:rsidRPr="00F570BC" w14:paraId="478AB3DE" w14:textId="77777777">
        <w:trPr>
          <w:trHeight w:hRule="exact" w:val="2052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B3992F" w14:textId="77777777" w:rsidR="002552DE" w:rsidRPr="00F570BC" w:rsidRDefault="002552DE">
            <w:pPr>
              <w:spacing w:before="6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08A0BB" w14:textId="77777777" w:rsidR="002552DE" w:rsidRPr="00F570BC" w:rsidRDefault="007A013A">
            <w:pPr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 pa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tee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ter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, 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tra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v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710AEBB0" w14:textId="77777777" w:rsidR="002552DE" w:rsidRPr="00F570BC" w:rsidRDefault="007A013A">
            <w:pPr>
              <w:spacing w:before="39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lu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4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: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/or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za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n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e, l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(C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tate), 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, 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tle/ro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e.</w:t>
            </w:r>
          </w:p>
          <w:p w14:paraId="4B00C343" w14:textId="77777777" w:rsidR="002552DE" w:rsidRPr="00F570BC" w:rsidRDefault="007A013A">
            <w:pPr>
              <w:spacing w:before="33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 rou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q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ua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e,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llet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(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Arial" w:hAnsiTheme="minorHAnsi" w:cstheme="minorHAnsi"/>
                <w:sz w:val="22"/>
                <w:szCs w:val="22"/>
              </w:rPr>
              <w:t>¾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F570BC">
              <w:rPr>
                <w:rFonts w:asciiTheme="minorHAnsi" w:eastAsia="Cambri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Arial" w:hAnsiTheme="minorHAnsi" w:cstheme="minorHAnsi"/>
                <w:w w:val="267"/>
                <w:sz w:val="22"/>
                <w:szCs w:val="22"/>
              </w:rPr>
              <w:t>˜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F570BC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to l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pl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k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774FB2C9" w14:textId="77777777" w:rsidR="002552DE" w:rsidRPr="00F570BC" w:rsidRDefault="007A013A">
            <w:pPr>
              <w:spacing w:before="54" w:line="275" w:lineRule="auto"/>
              <w:ind w:left="193" w:right="49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tart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sc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pt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w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th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k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-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v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(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 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pa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e).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 pr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 for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ng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wo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k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. </w:t>
            </w: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 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de 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l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f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nv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ey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xi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t, 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k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elf,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“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 w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?” </w:t>
            </w: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q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f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, to pr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lts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ff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iv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</w:tc>
      </w:tr>
      <w:tr w:rsidR="002552DE" w:rsidRPr="00F570BC" w14:paraId="72847C87" w14:textId="77777777">
        <w:trPr>
          <w:trHeight w:hRule="exact" w:val="293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E7E7E"/>
          </w:tcPr>
          <w:p w14:paraId="2F232663" w14:textId="77777777" w:rsidR="002552DE" w:rsidRPr="00F570BC" w:rsidRDefault="007A013A">
            <w:pPr>
              <w:spacing w:line="280" w:lineRule="exact"/>
              <w:ind w:left="46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K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41"/>
                <w:sz w:val="22"/>
                <w:szCs w:val="22"/>
              </w:rPr>
              <w:t>LL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2"/>
                <w:sz w:val="22"/>
                <w:szCs w:val="22"/>
              </w:rPr>
              <w:t xml:space="preserve"> </w:t>
            </w:r>
          </w:p>
        </w:tc>
      </w:tr>
      <w:tr w:rsidR="002552DE" w:rsidRPr="00F570BC" w14:paraId="5F40C61B" w14:textId="77777777">
        <w:trPr>
          <w:trHeight w:hRule="exact" w:val="1529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AA3BB4" w14:textId="77777777" w:rsidR="002552DE" w:rsidRPr="00F570BC" w:rsidRDefault="002552DE">
            <w:pPr>
              <w:spacing w:before="15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C1618D" w14:textId="77777777" w:rsidR="002552DE" w:rsidRPr="00F570BC" w:rsidRDefault="007A013A">
            <w:pPr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k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b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parate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35C82D0C" w14:textId="77777777" w:rsidR="002552DE" w:rsidRPr="00F570BC" w:rsidRDefault="007A013A">
            <w:pPr>
              <w:spacing w:before="37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k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are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f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b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y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pe,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ter, la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e, te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ni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al, 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ratory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ki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  <w:p w14:paraId="5B75027E" w14:textId="77777777" w:rsidR="002552DE" w:rsidRPr="00F570BC" w:rsidRDefault="007A013A">
            <w:pPr>
              <w:spacing w:before="39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rof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el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i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ed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for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ng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(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e,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f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t, pro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f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t,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nv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t).</w:t>
            </w:r>
          </w:p>
          <w:p w14:paraId="32ED9383" w14:textId="77777777" w:rsidR="002552DE" w:rsidRPr="00F570BC" w:rsidRDefault="007A013A">
            <w:pPr>
              <w:spacing w:before="37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Do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lude p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al 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ttr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ut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oft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k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 (e.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.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, tea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w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k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mu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).</w:t>
            </w:r>
          </w:p>
        </w:tc>
      </w:tr>
      <w:tr w:rsidR="002552DE" w:rsidRPr="00F570BC" w14:paraId="490B3092" w14:textId="77777777">
        <w:trPr>
          <w:trHeight w:hRule="exact" w:val="290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E7E7E"/>
          </w:tcPr>
          <w:p w14:paraId="52FCD884" w14:textId="77777777" w:rsidR="002552DE" w:rsidRPr="00F570BC" w:rsidRDefault="007A013A">
            <w:pPr>
              <w:spacing w:line="260" w:lineRule="exact"/>
              <w:ind w:left="462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40"/>
                <w:sz w:val="22"/>
                <w:szCs w:val="22"/>
              </w:rPr>
              <w:t>DD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pacing w:val="-15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b/>
                <w:color w:val="FFFFFF"/>
                <w:sz w:val="22"/>
                <w:szCs w:val="22"/>
              </w:rPr>
              <w:t>L</w:t>
            </w:r>
          </w:p>
        </w:tc>
      </w:tr>
      <w:tr w:rsidR="002552DE" w:rsidRPr="00F570BC" w14:paraId="25F8AC07" w14:textId="77777777">
        <w:trPr>
          <w:trHeight w:hRule="exact" w:val="1613"/>
        </w:trPr>
        <w:tc>
          <w:tcPr>
            <w:tcW w:w="10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532B1A" w14:textId="77777777" w:rsidR="002552DE" w:rsidRPr="00F570BC" w:rsidRDefault="002552DE">
            <w:pPr>
              <w:spacing w:before="17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A96B07" w14:textId="77777777" w:rsidR="002552DE" w:rsidRPr="00F570BC" w:rsidRDefault="007A013A">
            <w:pPr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lu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 dat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of par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pa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for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v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  <w:r w:rsidRPr="00F570BC">
              <w:rPr>
                <w:rFonts w:asciiTheme="minorHAnsi" w:eastAsia="Cambria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ory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of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ter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opt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l.</w:t>
            </w:r>
          </w:p>
          <w:p w14:paraId="207B9235" w14:textId="77777777" w:rsidR="002552DE" w:rsidRPr="00F570BC" w:rsidRDefault="007A013A">
            <w:pPr>
              <w:spacing w:before="37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If p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i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d,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app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opr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ely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for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atted.</w:t>
            </w:r>
          </w:p>
          <w:p w14:paraId="3FA4CA9A" w14:textId="77777777" w:rsidR="002552DE" w:rsidRPr="00F570BC" w:rsidRDefault="007A013A">
            <w:pPr>
              <w:spacing w:before="39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 xml:space="preserve">r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do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lu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 u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of pe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al pro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ou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(I,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m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e, we)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or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ar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les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(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a,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e).</w:t>
            </w:r>
          </w:p>
          <w:p w14:paraId="2FFD5D7F" w14:textId="77777777" w:rsidR="002552DE" w:rsidRPr="00F570BC" w:rsidRDefault="007A013A">
            <w:pPr>
              <w:spacing w:before="37"/>
              <w:ind w:left="19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268"/>
                <w:sz w:val="22"/>
                <w:szCs w:val="22"/>
              </w:rPr>
              <w:t>r</w:t>
            </w:r>
            <w:r w:rsidRPr="00F570BC">
              <w:rPr>
                <w:rFonts w:asciiTheme="minorHAnsi" w:eastAsia="Arial" w:hAnsiTheme="minorHAnsi" w:cstheme="minorHAnsi"/>
                <w:spacing w:val="1"/>
                <w:w w:val="268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of 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r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efere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ot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d.</w:t>
            </w:r>
            <w:r w:rsidRPr="00F570BC">
              <w:rPr>
                <w:rFonts w:asciiTheme="minorHAnsi" w:eastAsia="Cambria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Do </w:t>
            </w:r>
            <w:r w:rsidRPr="00F570BC">
              <w:rPr>
                <w:rFonts w:asciiTheme="minorHAnsi" w:eastAsia="Cambria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mbria" w:hAnsiTheme="minorHAnsi" w:cstheme="minorHAnsi"/>
                <w:i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eastAsia="Cambria" w:hAnsiTheme="minorHAnsi" w:cstheme="minorHAnsi"/>
                <w:i/>
                <w:sz w:val="22"/>
                <w:szCs w:val="22"/>
              </w:rPr>
              <w:t xml:space="preserve">t 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 t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F570B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>p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h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ra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e,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“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Re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f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ere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nc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es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v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la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b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e 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pon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re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q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mbria" w:hAnsiTheme="minorHAnsi" w:cstheme="minorHAnsi"/>
                <w:spacing w:val="-2"/>
                <w:sz w:val="22"/>
                <w:szCs w:val="22"/>
              </w:rPr>
              <w:t>.</w:t>
            </w:r>
            <w:r w:rsidRPr="00F570BC">
              <w:rPr>
                <w:rFonts w:asciiTheme="minorHAnsi" w:eastAsia="Cambria" w:hAnsiTheme="minorHAnsi" w:cstheme="minorHAnsi"/>
                <w:sz w:val="22"/>
                <w:szCs w:val="22"/>
              </w:rPr>
              <w:t>”</w:t>
            </w:r>
          </w:p>
        </w:tc>
      </w:tr>
    </w:tbl>
    <w:p w14:paraId="4FEC48AE" w14:textId="77777777" w:rsidR="002552DE" w:rsidRPr="00F570BC" w:rsidRDefault="002552DE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36AD27A2" w14:textId="77777777" w:rsidR="002552DE" w:rsidRPr="00F570BC" w:rsidRDefault="007A013A">
      <w:pPr>
        <w:ind w:left="2833" w:right="299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ts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r,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li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Ha</w:t>
      </w:r>
      <w:r w:rsidRPr="00F570BC">
        <w:rPr>
          <w:rFonts w:asciiTheme="minorHAnsi" w:eastAsia="Calibri" w:hAnsiTheme="minorHAnsi" w:cstheme="minorHAnsi"/>
          <w:sz w:val="22"/>
          <w:szCs w:val="22"/>
        </w:rPr>
        <w:t>ll,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ite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740,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,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MA </w:t>
      </w:r>
      <w:r w:rsidRPr="00F570BC">
        <w:rPr>
          <w:rFonts w:asciiTheme="minorHAnsi" w:eastAsia="Calibri" w:hAnsiTheme="minorHAnsi" w:cstheme="minorHAnsi"/>
          <w:w w:val="99"/>
          <w:sz w:val="22"/>
          <w:szCs w:val="22"/>
        </w:rPr>
        <w:t>02155</w:t>
      </w:r>
    </w:p>
    <w:p w14:paraId="2BD64553" w14:textId="77777777" w:rsidR="002552DE" w:rsidRPr="00F570BC" w:rsidRDefault="007A013A">
      <w:pPr>
        <w:spacing w:line="240" w:lineRule="exact"/>
        <w:ind w:left="3863" w:right="4026"/>
        <w:jc w:val="center"/>
        <w:rPr>
          <w:rFonts w:asciiTheme="minorHAnsi" w:eastAsia="Calibri" w:hAnsiTheme="minorHAnsi" w:cstheme="minorHAnsi"/>
          <w:sz w:val="22"/>
          <w:szCs w:val="22"/>
        </w:rPr>
        <w:sectPr w:rsidR="002552DE" w:rsidRPr="00F570BC">
          <w:pgSz w:w="12240" w:h="15840"/>
          <w:pgMar w:top="360" w:right="440" w:bottom="0" w:left="600" w:header="720" w:footer="720" w:gutter="0"/>
          <w:cols w:space="720"/>
        </w:sectPr>
      </w:pPr>
      <w:r w:rsidRPr="00F570BC">
        <w:rPr>
          <w:rFonts w:asciiTheme="minorHAnsi" w:eastAsia="Calibri" w:hAnsiTheme="minorHAnsi" w:cstheme="minorHAnsi"/>
          <w:sz w:val="22"/>
          <w:szCs w:val="22"/>
        </w:rPr>
        <w:lastRenderedPageBreak/>
        <w:t>617.62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>7</w:t>
      </w:r>
      <w:r w:rsidRPr="00F570BC">
        <w:rPr>
          <w:rFonts w:asciiTheme="minorHAnsi" w:eastAsia="Calibri" w:hAnsiTheme="minorHAnsi" w:cstheme="minorHAnsi"/>
          <w:sz w:val="22"/>
          <w:szCs w:val="22"/>
        </w:rPr>
        <w:t>.3299</w:t>
      </w:r>
      <w:r w:rsidRPr="00F570B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•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hyperlink r:id="rId8">
        <w:r w:rsidRPr="00F570BC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h</w:t>
        </w:r>
        <w:r w:rsidRPr="00F570BC">
          <w:rPr>
            <w:rFonts w:asciiTheme="minorHAnsi" w:eastAsia="Calibri" w:hAnsiTheme="minorHAnsi" w:cstheme="minorHAnsi"/>
            <w:w w:val="99"/>
            <w:sz w:val="22"/>
            <w:szCs w:val="22"/>
          </w:rPr>
          <w:t>tt</w:t>
        </w:r>
        <w:r w:rsidRPr="00F570BC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p</w:t>
        </w:r>
        <w:r w:rsidRPr="00F570BC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:</w:t>
        </w:r>
        <w:r w:rsidRPr="00F570BC">
          <w:rPr>
            <w:rFonts w:asciiTheme="minorHAnsi" w:eastAsia="Calibri" w:hAnsiTheme="minorHAnsi" w:cstheme="minorHAnsi"/>
            <w:w w:val="99"/>
            <w:sz w:val="22"/>
            <w:szCs w:val="22"/>
          </w:rPr>
          <w:t>//c</w:t>
        </w:r>
        <w:r w:rsidRPr="00F570BC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a</w:t>
        </w:r>
        <w:r w:rsidRPr="00F570BC">
          <w:rPr>
            <w:rFonts w:asciiTheme="minorHAnsi" w:eastAsia="Calibri" w:hAnsiTheme="minorHAnsi" w:cstheme="minorHAnsi"/>
            <w:w w:val="99"/>
            <w:sz w:val="22"/>
            <w:szCs w:val="22"/>
          </w:rPr>
          <w:t>r</w:t>
        </w:r>
        <w:r w:rsidRPr="00F570BC">
          <w:rPr>
            <w:rFonts w:asciiTheme="minorHAnsi" w:eastAsia="Calibri" w:hAnsiTheme="minorHAnsi" w:cstheme="minorHAnsi"/>
            <w:spacing w:val="2"/>
            <w:w w:val="99"/>
            <w:sz w:val="22"/>
            <w:szCs w:val="22"/>
          </w:rPr>
          <w:t>e</w:t>
        </w:r>
        <w:r w:rsidRPr="00F570BC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e</w:t>
        </w:r>
        <w:r w:rsidRPr="00F570BC">
          <w:rPr>
            <w:rFonts w:asciiTheme="minorHAnsi" w:eastAsia="Calibri" w:hAnsiTheme="minorHAnsi" w:cstheme="minorHAnsi"/>
            <w:spacing w:val="2"/>
            <w:w w:val="99"/>
            <w:sz w:val="22"/>
            <w:szCs w:val="22"/>
          </w:rPr>
          <w:t>r</w:t>
        </w:r>
        <w:r w:rsidRPr="00F570BC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s</w:t>
        </w:r>
        <w:r w:rsidRPr="00F570BC">
          <w:rPr>
            <w:rFonts w:asciiTheme="minorHAnsi" w:eastAsia="Calibri" w:hAnsiTheme="minorHAnsi" w:cstheme="minorHAnsi"/>
            <w:w w:val="99"/>
            <w:sz w:val="22"/>
            <w:szCs w:val="22"/>
          </w:rPr>
          <w:t>.t</w:t>
        </w:r>
        <w:r w:rsidRPr="00F570BC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u</w:t>
        </w:r>
        <w:r w:rsidRPr="00F570BC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f</w:t>
        </w:r>
        <w:r w:rsidRPr="00F570BC">
          <w:rPr>
            <w:rFonts w:asciiTheme="minorHAnsi" w:eastAsia="Calibri" w:hAnsiTheme="minorHAnsi" w:cstheme="minorHAnsi"/>
            <w:w w:val="99"/>
            <w:sz w:val="22"/>
            <w:szCs w:val="22"/>
          </w:rPr>
          <w:t>t</w:t>
        </w:r>
        <w:r w:rsidRPr="00F570BC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s</w:t>
        </w:r>
        <w:r w:rsidRPr="00F570BC">
          <w:rPr>
            <w:rFonts w:asciiTheme="minorHAnsi" w:eastAsia="Calibri" w:hAnsiTheme="minorHAnsi" w:cstheme="minorHAnsi"/>
            <w:w w:val="99"/>
            <w:sz w:val="22"/>
            <w:szCs w:val="22"/>
          </w:rPr>
          <w:t>.</w:t>
        </w:r>
        <w:r w:rsidRPr="00F570BC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e</w:t>
        </w:r>
        <w:r w:rsidRPr="00F570BC">
          <w:rPr>
            <w:rFonts w:asciiTheme="minorHAnsi" w:eastAsia="Calibri" w:hAnsiTheme="minorHAnsi" w:cstheme="minorHAnsi"/>
            <w:spacing w:val="1"/>
            <w:w w:val="99"/>
            <w:sz w:val="22"/>
            <w:szCs w:val="22"/>
          </w:rPr>
          <w:t>d</w:t>
        </w:r>
        <w:r w:rsidRPr="00F570BC">
          <w:rPr>
            <w:rFonts w:asciiTheme="minorHAnsi" w:eastAsia="Calibri" w:hAnsiTheme="minorHAnsi" w:cstheme="minorHAnsi"/>
            <w:w w:val="99"/>
            <w:sz w:val="22"/>
            <w:szCs w:val="22"/>
          </w:rPr>
          <w:t>u</w:t>
        </w:r>
      </w:hyperlink>
    </w:p>
    <w:p w14:paraId="562E41F7" w14:textId="77777777" w:rsidR="002552DE" w:rsidRPr="00F570BC" w:rsidRDefault="007A013A">
      <w:pPr>
        <w:spacing w:before="40"/>
        <w:ind w:left="4477" w:right="412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b/>
          <w:sz w:val="22"/>
          <w:szCs w:val="22"/>
        </w:rPr>
        <w:lastRenderedPageBreak/>
        <w:t>ACT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155"/>
        <w:gridCol w:w="1515"/>
        <w:gridCol w:w="1705"/>
        <w:gridCol w:w="1645"/>
        <w:gridCol w:w="1806"/>
        <w:gridCol w:w="1501"/>
      </w:tblGrid>
      <w:tr w:rsidR="002552DE" w:rsidRPr="00F570BC" w14:paraId="1571F91D" w14:textId="77777777">
        <w:trPr>
          <w:trHeight w:hRule="exact" w:val="1496"/>
        </w:trPr>
        <w:tc>
          <w:tcPr>
            <w:tcW w:w="1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57F24" w14:textId="77777777" w:rsidR="002552DE" w:rsidRPr="00F570BC" w:rsidRDefault="007A013A">
            <w:pPr>
              <w:spacing w:line="26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is</w:t>
            </w:r>
            <w:r w:rsidRPr="00F570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tr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iv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  <w:p w14:paraId="330B5CD3" w14:textId="77777777" w:rsidR="002552DE" w:rsidRPr="00F570BC" w:rsidRDefault="007A013A">
            <w:pPr>
              <w:spacing w:before="3"/>
              <w:ind w:left="40" w:right="9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ov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 arra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 catal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 classified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14:paraId="55F4CED6" w14:textId="77777777" w:rsidR="002552DE" w:rsidRPr="00F570BC" w:rsidRDefault="002552DE">
            <w:pPr>
              <w:spacing w:before="4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AFCCD2" w14:textId="77777777" w:rsidR="002552DE" w:rsidRPr="00F570BC" w:rsidRDefault="007A013A">
            <w:pPr>
              <w:ind w:left="3" w:right="4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ll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ted c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iled 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atc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 exec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12516F68" w14:textId="77777777" w:rsidR="002552DE" w:rsidRPr="00F570BC" w:rsidRDefault="002552DE">
            <w:pPr>
              <w:spacing w:before="4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2B9776" w14:textId="77777777" w:rsidR="002552DE" w:rsidRPr="00F570BC" w:rsidRDefault="007A013A">
            <w:pPr>
              <w:ind w:left="268" w:right="19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era</w:t>
            </w:r>
            <w:r w:rsidRPr="00F570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 i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 i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ected 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mo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785E69EC" w14:textId="77777777" w:rsidR="002552DE" w:rsidRPr="00F570BC" w:rsidRDefault="002552DE">
            <w:pPr>
              <w:spacing w:before="4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127DB1" w14:textId="77777777" w:rsidR="002552DE" w:rsidRPr="00F570BC" w:rsidRDefault="007A013A">
            <w:pPr>
              <w:ind w:left="236" w:right="45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era</w:t>
            </w:r>
            <w:r w:rsidRPr="00F570BC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ared 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ces</w:t>
            </w:r>
            <w:r w:rsidRPr="00F570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356CCBFD" w14:textId="77777777" w:rsidR="002552DE" w:rsidRPr="00F570BC" w:rsidRDefault="002552DE">
            <w:pPr>
              <w:spacing w:before="4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DA76D6" w14:textId="77777777" w:rsidR="002552DE" w:rsidRPr="00F570BC" w:rsidRDefault="007A013A">
            <w:pPr>
              <w:ind w:left="237" w:right="59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pu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rc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 rec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 retri</w:t>
            </w:r>
            <w:r w:rsidRPr="00F570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 scree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3D0DC5FC" w14:textId="77777777" w:rsidR="002552DE" w:rsidRPr="00F570BC" w:rsidRDefault="002552DE">
            <w:pPr>
              <w:spacing w:before="4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713102" w14:textId="77777777" w:rsidR="002552DE" w:rsidRPr="00F570BC" w:rsidRDefault="007A013A">
            <w:pPr>
              <w:ind w:left="255" w:right="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ecified s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F570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 ta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bu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lated 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ali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ated</w:t>
            </w:r>
          </w:p>
        </w:tc>
      </w:tr>
      <w:tr w:rsidR="002552DE" w:rsidRPr="00F570BC" w14:paraId="577AB7A7" w14:textId="77777777">
        <w:trPr>
          <w:trHeight w:hRule="exact" w:val="403"/>
        </w:trPr>
        <w:tc>
          <w:tcPr>
            <w:tcW w:w="1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E89C7" w14:textId="77777777" w:rsidR="002552DE" w:rsidRPr="00F570BC" w:rsidRDefault="002552DE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A872A2" w14:textId="77777777" w:rsidR="002552DE" w:rsidRPr="00F570BC" w:rsidRDefault="007A013A">
            <w:pPr>
              <w:ind w:left="40" w:right="-5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mm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</w:t>
            </w:r>
            <w:r w:rsidRPr="00F570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il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14:paraId="48427470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3879C062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31D64552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042E2CD7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7A7AE39B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29AE9E35" w14:textId="77777777">
        <w:trPr>
          <w:trHeight w:hRule="exact" w:val="269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19E475BC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ressed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56EA2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l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55F225AD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459C3C2F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mo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erated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15BDA4DA" w14:textId="77777777" w:rsidR="002552DE" w:rsidRPr="00F570BC" w:rsidRDefault="007A013A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pub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lici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276A0781" w14:textId="77777777" w:rsidR="002552DE" w:rsidRPr="00F570BC" w:rsidRDefault="007A013A">
            <w:pPr>
              <w:spacing w:line="240" w:lineRule="exact"/>
              <w:ind w:lef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sla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2552DE" w:rsidRPr="00F570BC" w14:paraId="431B0E65" w14:textId="77777777">
        <w:trPr>
          <w:trHeight w:hRule="exact" w:val="269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2AF80F87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itrated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87155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irected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6CA081B3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fl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649C963A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663C25FB" w14:textId="77777777" w:rsidR="002552DE" w:rsidRPr="00F570BC" w:rsidRDefault="007A013A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rec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il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2C89F224" w14:textId="77777777" w:rsidR="002552DE" w:rsidRPr="00F570BC" w:rsidRDefault="007A013A">
            <w:pPr>
              <w:spacing w:line="240" w:lineRule="exact"/>
              <w:ind w:lef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w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2552DE" w:rsidRPr="00F570BC" w14:paraId="2A1F2C41" w14:textId="77777777">
        <w:trPr>
          <w:trHeight w:hRule="exact" w:val="266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0003FED4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arra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g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3BF18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rafted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0BD6B86A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ter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476D80C1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tia</w:t>
            </w:r>
            <w:r w:rsidRPr="00F570BC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4EF13DD2" w14:textId="77777777" w:rsidR="002552DE" w:rsidRPr="00F570BC" w:rsidRDefault="007A013A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recr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17DD9162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4FBF1006" w14:textId="77777777">
        <w:trPr>
          <w:trHeight w:hRule="exact" w:val="268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08F17051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E7778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75E9F83A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lect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2BE4CDC5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ers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03B6CC6C" w14:textId="77777777" w:rsidR="002552DE" w:rsidRPr="00F570BC" w:rsidRDefault="007A013A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ke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16CCF426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6E9FAAB4" w14:textId="77777777">
        <w:trPr>
          <w:trHeight w:hRule="exact" w:val="368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6FD69530" w14:textId="77777777" w:rsidR="002552DE" w:rsidRPr="00F570BC" w:rsidRDefault="007A013A">
            <w:pPr>
              <w:spacing w:line="240" w:lineRule="exact"/>
              <w:ind w:left="4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rr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63891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listed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5354DC54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ia</w:t>
            </w:r>
            <w:r w:rsidRPr="00F570BC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7995718E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mo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5325C21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28054E75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15FEF5F5" w14:textId="77777777">
        <w:trPr>
          <w:trHeight w:hRule="exact" w:val="376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7E64B12D" w14:textId="77777777" w:rsidR="002552DE" w:rsidRPr="00F570BC" w:rsidRDefault="007A013A">
            <w:pPr>
              <w:spacing w:before="75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Cr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F570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iv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F570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DF9DD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7F97907D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748EF954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2BFFF757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15C086C5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4F61C5C9" w14:textId="77777777">
        <w:trPr>
          <w:trHeight w:hRule="exact" w:val="28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712E68EE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acted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C63C1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6B0BAF2A" w14:textId="77777777" w:rsidR="002552DE" w:rsidRPr="00F570BC" w:rsidRDefault="007A013A">
            <w:pPr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ill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strated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3A4BC61C" w14:textId="77777777" w:rsidR="002552DE" w:rsidRPr="00F570BC" w:rsidRDefault="007A013A">
            <w:pPr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ced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07FBF0B9" w14:textId="77777777" w:rsidR="002552DE" w:rsidRPr="00F570BC" w:rsidRDefault="007A013A">
            <w:pPr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nn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674EA6CC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20B0D058" w14:textId="77777777">
        <w:trPr>
          <w:trHeight w:hRule="exact" w:val="269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74ED9C83" w14:textId="77777777" w:rsidR="002552DE" w:rsidRPr="00F570BC" w:rsidRDefault="007A013A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A4E64" w14:textId="77777777" w:rsidR="002552DE" w:rsidRPr="00F570BC" w:rsidRDefault="007A013A">
            <w:pPr>
              <w:spacing w:line="22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irected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6CBE3575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nn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ov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5815AF41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52F1443A" w14:textId="77777777" w:rsidR="002552DE" w:rsidRPr="00F570BC" w:rsidRDefault="007A013A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itali</w:t>
            </w:r>
            <w:r w:rsidRPr="00F570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z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0CD34954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73A5EFC5" w14:textId="77777777">
        <w:trPr>
          <w:trHeight w:hRule="exact" w:val="66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3A35759E" w14:textId="77777777" w:rsidR="002552DE" w:rsidRPr="00F570BC" w:rsidRDefault="007A013A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created</w:t>
            </w:r>
          </w:p>
          <w:p w14:paraId="2FEE0A56" w14:textId="77777777" w:rsidR="002552DE" w:rsidRPr="00F570BC" w:rsidRDefault="007A013A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esi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gn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F5A36" w14:textId="77777777" w:rsidR="002552DE" w:rsidRPr="00F570BC" w:rsidRDefault="007A013A">
            <w:pPr>
              <w:spacing w:line="22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esta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lis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  <w:p w14:paraId="1A04A2B6" w14:textId="77777777" w:rsidR="002552DE" w:rsidRPr="00F570BC" w:rsidRDefault="007A013A">
            <w:pPr>
              <w:spacing w:line="240" w:lineRule="exact"/>
              <w:ind w:left="7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und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3EE2D278" w14:textId="77777777" w:rsidR="002552DE" w:rsidRPr="00F570BC" w:rsidRDefault="007A013A">
            <w:pPr>
              <w:spacing w:line="240" w:lineRule="exact"/>
              <w:ind w:left="26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stit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ted</w:t>
            </w:r>
          </w:p>
          <w:p w14:paraId="1EB121D5" w14:textId="77777777" w:rsidR="002552DE" w:rsidRPr="00F570BC" w:rsidRDefault="007A013A">
            <w:pPr>
              <w:spacing w:line="240" w:lineRule="exact"/>
              <w:ind w:left="24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F570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0C6BB2DC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ated</w:t>
            </w:r>
          </w:p>
          <w:p w14:paraId="1AB96A88" w14:textId="77777777" w:rsidR="002552DE" w:rsidRPr="00F570BC" w:rsidRDefault="007A013A">
            <w:pPr>
              <w:spacing w:line="240" w:lineRule="exact"/>
              <w:ind w:left="23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erf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56389741" w14:textId="77777777" w:rsidR="002552DE" w:rsidRPr="00F570BC" w:rsidRDefault="007A013A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540F8D20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54573C2E" w14:textId="77777777">
        <w:trPr>
          <w:trHeight w:hRule="exact" w:val="40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3FEC4F07" w14:textId="77777777" w:rsidR="002552DE" w:rsidRPr="00F570BC" w:rsidRDefault="002552DE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A0A020" w14:textId="77777777" w:rsidR="002552DE" w:rsidRPr="00F570BC" w:rsidRDefault="007A013A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F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F570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F570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F570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BCAA3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63098EFA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00BEFCC4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39F3ACEA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543D7250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2BC43B5A" w14:textId="77777777">
        <w:trPr>
          <w:trHeight w:hRule="exact" w:val="27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31AC97BD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5FE22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rai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29333B57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budg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2D783C0B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l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8A437C0" w14:textId="77777777" w:rsidR="002552DE" w:rsidRPr="00F570BC" w:rsidRDefault="007A013A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k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eted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4EFBC513" w14:textId="77777777" w:rsidR="002552DE" w:rsidRPr="00F570BC" w:rsidRDefault="007A013A">
            <w:pPr>
              <w:spacing w:line="240" w:lineRule="exact"/>
              <w:ind w:lef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je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ted</w:t>
            </w:r>
          </w:p>
        </w:tc>
      </w:tr>
      <w:tr w:rsidR="002552DE" w:rsidRPr="00F570BC" w14:paraId="7815B69A" w14:textId="77777777">
        <w:trPr>
          <w:trHeight w:hRule="exact" w:val="269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2225B02F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all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ca</w:t>
            </w:r>
            <w:r w:rsidRPr="00F570BC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4AF4D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5225E79A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calc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1332D57E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rec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2034EE62" w14:textId="77777777" w:rsidR="002552DE" w:rsidRPr="00F570BC" w:rsidRDefault="007A013A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29A9F481" w14:textId="77777777" w:rsidR="002552DE" w:rsidRPr="00F570BC" w:rsidRDefault="007A013A">
            <w:pPr>
              <w:spacing w:line="240" w:lineRule="exact"/>
              <w:ind w:lef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researc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2552DE" w:rsidRPr="00F570BC" w14:paraId="7A889A7E" w14:textId="77777777">
        <w:trPr>
          <w:trHeight w:hRule="exact" w:val="40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740B258F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CC347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alan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00CC5D07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3B198E0A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5E6AEDD3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473294F0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51AFAD39" w14:textId="77777777">
        <w:trPr>
          <w:trHeight w:hRule="exact" w:val="403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659BD5C6" w14:textId="77777777" w:rsidR="002552DE" w:rsidRPr="00F570BC" w:rsidRDefault="002552DE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64EC77" w14:textId="77777777" w:rsidR="002552DE" w:rsidRPr="00F570BC" w:rsidRDefault="007A013A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F570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F570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05B6A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3C4F9E3E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557674DB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3C6DE893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5F802245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1F3F8939" w14:textId="77777777">
        <w:trPr>
          <w:trHeight w:hRule="exact" w:val="269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5B953CB8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assess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756F5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un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eled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56DFAEFF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cated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5E495D1A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fa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iliari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3F85A0F0" w14:textId="77777777" w:rsidR="002552DE" w:rsidRPr="00F570BC" w:rsidRDefault="007A013A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ilit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047BDFA6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4026D483" w14:textId="77777777">
        <w:trPr>
          <w:trHeight w:hRule="exact" w:val="268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637FFFBC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clarified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2B9B2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mo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tra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721AB8CE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ex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06309A32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11981E40" w14:textId="77777777" w:rsidR="002552DE" w:rsidRPr="00F570BC" w:rsidRDefault="007A013A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rese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13CD2590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526439EE" w14:textId="77777777">
        <w:trPr>
          <w:trHeight w:hRule="exact" w:val="40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2CB37F35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ac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3D104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gn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62169291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facilitated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1701B84B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referred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3807D323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1F3BC0E8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73216DFA" w14:textId="77777777">
        <w:trPr>
          <w:trHeight w:hRule="exact" w:val="409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6A0F3B65" w14:textId="77777777" w:rsidR="002552DE" w:rsidRPr="00F570BC" w:rsidRDefault="002552DE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668D05" w14:textId="77777777" w:rsidR="002552DE" w:rsidRPr="00F570BC" w:rsidRDefault="007A013A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Mana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F570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ll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CF845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000D47C9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18879FE5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260DDEAC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7D2442BE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30B5AB80" w14:textId="77777777">
        <w:trPr>
          <w:trHeight w:hRule="exact" w:val="274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648512DE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F570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1C303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ndu</w:t>
            </w:r>
            <w:r w:rsidRPr="00F570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7013274C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29D78D51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creased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4D5515E5" w14:textId="77777777" w:rsidR="002552DE" w:rsidRPr="00F570BC" w:rsidRDefault="007A013A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F570BC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5435D83E" w14:textId="77777777" w:rsidR="002552DE" w:rsidRPr="00F570BC" w:rsidRDefault="007A013A">
            <w:pPr>
              <w:spacing w:line="240" w:lineRule="exact"/>
              <w:ind w:lef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sc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F570BC">
              <w:rPr>
                <w:rFonts w:asciiTheme="minorHAnsi" w:eastAsia="Calibri" w:hAnsiTheme="minorHAnsi" w:cstheme="minorHAnsi"/>
                <w:sz w:val="22"/>
                <w:szCs w:val="22"/>
              </w:rPr>
              <w:t>led</w:t>
            </w:r>
          </w:p>
        </w:tc>
      </w:tr>
      <w:tr w:rsidR="002552DE" w:rsidRPr="00F570BC" w14:paraId="35679ECD" w14:textId="77777777">
        <w:trPr>
          <w:trHeight w:hRule="exact" w:val="268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44811355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F88CF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02C03A61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irected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238C522A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5938CE34" w14:textId="77777777" w:rsidR="002552DE" w:rsidRPr="00F570BC" w:rsidRDefault="007A013A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734B9387" w14:textId="77777777" w:rsidR="002552DE" w:rsidRPr="00F570BC" w:rsidRDefault="007A013A">
            <w:pPr>
              <w:spacing w:line="240" w:lineRule="exact"/>
              <w:ind w:lef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stre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ng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2552DE" w:rsidRPr="00F570BC" w14:paraId="6B459B43" w14:textId="77777777">
        <w:trPr>
          <w:trHeight w:hRule="exact" w:val="268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6343E295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assi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84C3D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tra</w:t>
            </w:r>
            <w:r w:rsidRPr="00F570BC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5C719F65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0DFCBA5D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ersaw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33863F01" w14:textId="77777777" w:rsidR="002552DE" w:rsidRPr="00F570BC" w:rsidRDefault="007A013A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w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402BCC33" w14:textId="77777777" w:rsidR="002552DE" w:rsidRPr="00F570BC" w:rsidRDefault="007A013A">
            <w:pPr>
              <w:spacing w:line="240" w:lineRule="exact"/>
              <w:ind w:lef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ised</w:t>
            </w:r>
          </w:p>
        </w:tc>
      </w:tr>
      <w:tr w:rsidR="002552DE" w:rsidRPr="00F570BC" w14:paraId="73D17A14" w14:textId="77777777">
        <w:trPr>
          <w:trHeight w:hRule="exact" w:val="268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68625844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attai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11D85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1A36319D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exec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2C1A13A7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F70A94F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201C2C05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742CDEB3" w14:textId="77777777">
        <w:trPr>
          <w:trHeight w:hRule="exact" w:val="403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46454F4C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aired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FDE2A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ele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51FADD01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ov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1FFD50FF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riti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5419141D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61256F54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20DE79D1" w14:textId="77777777">
        <w:trPr>
          <w:trHeight w:hRule="exact" w:val="408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78687C86" w14:textId="77777777" w:rsidR="002552DE" w:rsidRPr="00F570BC" w:rsidRDefault="002552DE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7E187D" w14:textId="77777777" w:rsidR="002552DE" w:rsidRPr="00F570BC" w:rsidRDefault="007A013A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rc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h </w:t>
            </w:r>
            <w:r w:rsidRPr="00F570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F570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E5E56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7DF5C46F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587DC332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6BB62C27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46C8CFF3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1E26862D" w14:textId="77777777">
        <w:trPr>
          <w:trHeight w:hRule="exact" w:val="27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11F406EB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clarified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A1D7E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gn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540A467C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extra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293EE97A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ter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reted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6D8FAC68" w14:textId="77777777" w:rsidR="002552DE" w:rsidRPr="00F570BC" w:rsidRDefault="007A013A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3BD60FBC" w14:textId="77777777" w:rsidR="002552DE" w:rsidRPr="00F570BC" w:rsidRDefault="007A013A">
            <w:pPr>
              <w:spacing w:line="240" w:lineRule="exact"/>
              <w:ind w:lef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2552DE" w:rsidRPr="00F570BC" w14:paraId="6A3A1360" w14:textId="77777777">
        <w:trPr>
          <w:trHeight w:hRule="exact" w:val="268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46F62EE2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ll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17954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35487491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tified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37ACABA1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ter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w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64107DE" w14:textId="77777777" w:rsidR="002552DE" w:rsidRPr="00F570BC" w:rsidRDefault="007A013A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w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37D7BB52" w14:textId="77777777" w:rsidR="002552DE" w:rsidRPr="00F570BC" w:rsidRDefault="007A013A">
            <w:pPr>
              <w:spacing w:line="240" w:lineRule="exact"/>
              <w:ind w:lef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2552DE" w:rsidRPr="00F570BC" w14:paraId="0B28C541" w14:textId="77777777">
        <w:trPr>
          <w:trHeight w:hRule="exact" w:val="401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51063ADE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criti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qu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D2D30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ex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4F8B82C6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ected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3624B4FB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esti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393FCCDD" w14:textId="77777777" w:rsidR="002552DE" w:rsidRPr="00F570BC" w:rsidRDefault="007A013A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um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5FA2FF4B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59621C23" w14:textId="77777777">
        <w:trPr>
          <w:trHeight w:hRule="exact" w:val="403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3623FC65" w14:textId="77777777" w:rsidR="002552DE" w:rsidRPr="00F570BC" w:rsidRDefault="002552DE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9687DC" w14:textId="77777777" w:rsidR="002552DE" w:rsidRPr="00F570BC" w:rsidRDefault="007A013A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S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</w:t>
            </w:r>
            <w:r w:rsidRPr="00F570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F570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6BC3E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58D06EA3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4F31546E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3280EB69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16D3E0C1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1DAE197F" w14:textId="77777777">
        <w:trPr>
          <w:trHeight w:hRule="exact" w:val="271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23DE4442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D4DC7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mm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4ACD8ECE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ra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g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4AEC4190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649C0B26" w14:textId="77777777" w:rsidR="002552DE" w:rsidRPr="00F570BC" w:rsidRDefault="007A013A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ers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5164A8D7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7BDBEEB7" w14:textId="77777777">
        <w:trPr>
          <w:trHeight w:hRule="exact" w:val="269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3B14EB5D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61A8A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1584EC1D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2762CF0E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14AE209C" w14:textId="77777777" w:rsidR="002552DE" w:rsidRPr="00F570BC" w:rsidRDefault="007A013A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set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g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als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7725AFF3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52349EEF" w14:textId="77777777">
        <w:trPr>
          <w:trHeight w:hRule="exact" w:val="266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3F61E2FC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clarified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DA4CE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l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22B842B6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ex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lai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11E40BB9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itiated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4A2763F" w14:textId="77777777" w:rsidR="002552DE" w:rsidRPr="00F570BC" w:rsidRDefault="007A013A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sti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</w:t>
            </w:r>
            <w:r w:rsidRPr="00F570BC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179F3804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77411D14" w14:textId="77777777">
        <w:trPr>
          <w:trHeight w:hRule="exact" w:val="40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47C21A7B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ac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EAA7C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225F5408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facilitated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3E27697C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str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090684D4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5A227721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164529CF" w14:textId="77777777">
        <w:trPr>
          <w:trHeight w:hRule="exact" w:val="40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18057E48" w14:textId="77777777" w:rsidR="002552DE" w:rsidRPr="00F570BC" w:rsidRDefault="002552DE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CA46EE" w14:textId="77777777" w:rsidR="002552DE" w:rsidRPr="00F570BC" w:rsidRDefault="007A013A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F570BC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ic</w:t>
            </w:r>
            <w:r w:rsidRPr="00F570BC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F570BC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</w:t>
            </w:r>
            <w:r w:rsidRPr="00F570BC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ill</w:t>
            </w:r>
            <w:r w:rsidRPr="00F570B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FE9D5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698A7442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7F9AE6AF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490B830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6EF709F0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1267E793" w14:textId="77777777">
        <w:trPr>
          <w:trHeight w:hRule="exact" w:val="271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7661BA25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ass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l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F1661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0F7A4150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ng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eered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602844C5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era</w:t>
            </w:r>
            <w:r w:rsidRPr="00F570BC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03E327F1" w14:textId="77777777" w:rsidR="002552DE" w:rsidRPr="00F570BC" w:rsidRDefault="007A013A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mo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l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3C7FEB05" w14:textId="77777777" w:rsidR="002552DE" w:rsidRPr="00F570BC" w:rsidRDefault="007A013A">
            <w:pPr>
              <w:spacing w:line="240" w:lineRule="exact"/>
              <w:ind w:lef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upg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ra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2552DE" w:rsidRPr="00F570BC" w14:paraId="543D68CB" w14:textId="77777777">
        <w:trPr>
          <w:trHeight w:hRule="exact" w:val="269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372BB431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ilt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C81B6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esi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4EF8E8A6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ricated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3E0217B9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l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154F1DD" w14:textId="77777777" w:rsidR="002552DE" w:rsidRPr="00F570BC" w:rsidRDefault="007A013A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aired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62CFAD6F" w14:textId="77777777" w:rsidR="002552DE" w:rsidRPr="00F570BC" w:rsidRDefault="007A013A">
            <w:pPr>
              <w:spacing w:line="240" w:lineRule="exact"/>
              <w:ind w:left="25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trai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2552DE" w:rsidRPr="00F570BC" w14:paraId="462A2400" w14:textId="77777777">
        <w:trPr>
          <w:trHeight w:hRule="exact" w:val="342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52EA1C0C" w14:textId="77777777" w:rsidR="002552DE" w:rsidRPr="00F570BC" w:rsidRDefault="007A013A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calc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</w:t>
            </w:r>
            <w:r w:rsidRPr="00F570BC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2CC33" w14:textId="77777777" w:rsidR="002552DE" w:rsidRPr="00F570BC" w:rsidRDefault="007A013A">
            <w:pPr>
              <w:spacing w:line="240" w:lineRule="exact"/>
              <w:ind w:left="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ised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14:paraId="6FA0CA8B" w14:textId="77777777" w:rsidR="002552DE" w:rsidRPr="00F570BC" w:rsidRDefault="007A013A">
            <w:pPr>
              <w:spacing w:line="240" w:lineRule="exact"/>
              <w:ind w:left="2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ai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tai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n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068726D1" w14:textId="77777777" w:rsidR="002552DE" w:rsidRPr="00F570BC" w:rsidRDefault="007A013A">
            <w:pPr>
              <w:spacing w:line="240" w:lineRule="exact"/>
              <w:ind w:left="2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F570BC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09E8DE32" w14:textId="77777777" w:rsidR="002552DE" w:rsidRPr="00F570BC" w:rsidRDefault="007A013A">
            <w:pPr>
              <w:spacing w:line="240" w:lineRule="exact"/>
              <w:ind w:left="23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F570BC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F570BC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F570BC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</w:tcPr>
          <w:p w14:paraId="45A0D578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9B3F1CF" w14:textId="77777777" w:rsidR="002552DE" w:rsidRPr="00F570BC" w:rsidRDefault="002552DE">
      <w:pPr>
        <w:rPr>
          <w:rFonts w:asciiTheme="minorHAnsi" w:hAnsiTheme="minorHAnsi" w:cstheme="minorHAnsi"/>
          <w:sz w:val="22"/>
          <w:szCs w:val="22"/>
        </w:rPr>
        <w:sectPr w:rsidR="002552DE" w:rsidRPr="00F570BC">
          <w:footerReference w:type="default" r:id="rId9"/>
          <w:pgSz w:w="12240" w:h="15840"/>
          <w:pgMar w:top="600" w:right="1260" w:bottom="280" w:left="580" w:header="0" w:footer="533" w:gutter="0"/>
          <w:cols w:space="720"/>
        </w:sectPr>
      </w:pPr>
    </w:p>
    <w:p w14:paraId="67507BEC" w14:textId="77777777" w:rsidR="002552DE" w:rsidRPr="00F570BC" w:rsidRDefault="007A013A">
      <w:pPr>
        <w:spacing w:before="34"/>
        <w:ind w:left="1509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b/>
          <w:sz w:val="22"/>
          <w:szCs w:val="22"/>
        </w:rPr>
        <w:lastRenderedPageBreak/>
        <w:t>HOW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F570B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CR</w:t>
      </w:r>
      <w:r w:rsidRPr="00F570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P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ART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-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IM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J</w:t>
      </w:r>
      <w:r w:rsidRPr="00F570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570B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MM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MP</w:t>
      </w:r>
      <w:r w:rsidRPr="00F570BC">
        <w:rPr>
          <w:rFonts w:asciiTheme="minorHAnsi" w:eastAsia="Calibri" w:hAnsiTheme="minorHAnsi" w:cstheme="minorHAnsi"/>
          <w:b/>
          <w:spacing w:val="-4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OY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EN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F570BC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ORE</w:t>
      </w:r>
    </w:p>
    <w:p w14:paraId="15AEF1E4" w14:textId="77777777" w:rsidR="002552DE" w:rsidRPr="00F570BC" w:rsidRDefault="002552DE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7382738B" w14:textId="77777777" w:rsidR="002552DE" w:rsidRPr="00F570BC" w:rsidRDefault="007A013A">
      <w:pPr>
        <w:ind w:left="134" w:right="209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You</w:t>
      </w:r>
      <w:r w:rsidRPr="00F570BC">
        <w:rPr>
          <w:rFonts w:asciiTheme="minorHAnsi" w:eastAsia="Calibri" w:hAnsiTheme="minorHAnsi" w:cstheme="minorHAnsi"/>
          <w:sz w:val="22"/>
          <w:szCs w:val="22"/>
        </w:rPr>
        <w:t>’ve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ly</w:t>
      </w:r>
      <w:r w:rsidRPr="00F570B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el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ar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-t</w:t>
      </w:r>
      <w:r w:rsidRPr="00F570BC">
        <w:rPr>
          <w:rFonts w:asciiTheme="minorHAnsi" w:eastAsia="Calibri" w:hAnsiTheme="minorHAnsi" w:cstheme="minorHAnsi"/>
          <w:sz w:val="22"/>
          <w:szCs w:val="22"/>
        </w:rPr>
        <w:t>ime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mm</w:t>
      </w:r>
      <w:r w:rsidRPr="00F570BC">
        <w:rPr>
          <w:rFonts w:asciiTheme="minorHAnsi" w:eastAsia="Calibri" w:hAnsiTheme="minorHAnsi" w:cstheme="minorHAnsi"/>
          <w:sz w:val="22"/>
          <w:szCs w:val="22"/>
        </w:rPr>
        <w:t>er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j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570BC">
        <w:rPr>
          <w:rFonts w:asciiTheme="minorHAnsi" w:eastAsia="Calibri" w:hAnsiTheme="minorHAnsi" w:cstheme="minorHAnsi"/>
          <w:sz w:val="22"/>
          <w:szCs w:val="22"/>
        </w:rPr>
        <w:t>at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may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alig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areer</w:t>
      </w:r>
      <w:r w:rsidRPr="00F570BC">
        <w:rPr>
          <w:rFonts w:asciiTheme="minorHAnsi" w:eastAsia="Calibri" w:hAnsiTheme="minorHAnsi" w:cstheme="minorHAnsi"/>
          <w:spacing w:val="5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als.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570BC">
        <w:rPr>
          <w:rFonts w:asciiTheme="minorHAnsi" w:eastAsia="Calibri" w:hAnsiTheme="minorHAnsi" w:cstheme="minorHAnsi"/>
          <w:sz w:val="22"/>
          <w:szCs w:val="22"/>
        </w:rPr>
        <w:t>is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rk</w:t>
      </w:r>
      <w:r w:rsidRPr="00F570BC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as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leg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e. It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gives</w:t>
      </w:r>
      <w:r w:rsidRPr="00F570B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ive</w:t>
      </w:r>
      <w:r w:rsidRPr="00F570BC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z w:val="22"/>
          <w:szCs w:val="22"/>
        </w:rPr>
        <w:t>ers</w:t>
      </w:r>
      <w:r w:rsidRPr="00F570B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an im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message</w:t>
      </w:r>
      <w:r w:rsidRPr="00F570BC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“s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z w:val="22"/>
          <w:szCs w:val="22"/>
        </w:rPr>
        <w:t>ills,”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alibri" w:hAnsiTheme="minorHAnsi" w:cstheme="minorHAnsi"/>
          <w:sz w:val="22"/>
          <w:szCs w:val="22"/>
        </w:rPr>
        <w:t>al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ra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al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as</w:t>
      </w:r>
      <w:r w:rsidRPr="00F570BC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rk</w:t>
      </w:r>
      <w:r w:rsidRPr="00F570BC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,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tud</w:t>
      </w:r>
      <w:r w:rsidRPr="00F570BC">
        <w:rPr>
          <w:rFonts w:asciiTheme="minorHAnsi" w:eastAsia="Calibri" w:hAnsiTheme="minorHAnsi" w:cstheme="minorHAnsi"/>
          <w:sz w:val="22"/>
          <w:szCs w:val="22"/>
        </w:rPr>
        <w:t>e, 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eam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z w:val="22"/>
          <w:szCs w:val="22"/>
        </w:rPr>
        <w:t>.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ev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u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eres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ma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va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may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k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>“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on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ly</w:t>
      </w:r>
      <w:r w:rsidRPr="00F570BC">
        <w:rPr>
          <w:rFonts w:asciiTheme="minorHAnsi" w:eastAsia="Calibri" w:hAnsiTheme="minorHAnsi" w:cstheme="minorHAnsi"/>
          <w:i/>
          <w:spacing w:val="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t-t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>j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F570BC">
        <w:rPr>
          <w:rFonts w:asciiTheme="minorHAnsi" w:eastAsia="Calibri" w:hAnsiTheme="minorHAnsi" w:cstheme="minorHAnsi"/>
          <w:sz w:val="22"/>
          <w:szCs w:val="22"/>
        </w:rPr>
        <w:t>”</w:t>
      </w:r>
    </w:p>
    <w:p w14:paraId="6E9792C8" w14:textId="77777777" w:rsidR="002552DE" w:rsidRPr="00F570BC" w:rsidRDefault="002552DE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47E6E317" w14:textId="77777777" w:rsidR="002552DE" w:rsidRPr="00F570BC" w:rsidRDefault="007A013A">
      <w:pPr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ere</w:t>
      </w:r>
      <w:r w:rsidRPr="00F570BC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are</w:t>
      </w:r>
      <w:r w:rsidRPr="00F570BC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eastAsia="Calibri" w:hAnsiTheme="minorHAnsi" w:cstheme="minorHAnsi"/>
          <w:sz w:val="22"/>
          <w:szCs w:val="22"/>
        </w:rPr>
        <w:t>am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z w:val="22"/>
          <w:szCs w:val="22"/>
        </w:rPr>
        <w:t>es</w:t>
      </w:r>
      <w:r w:rsidRPr="00F570B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F570BC">
        <w:rPr>
          <w:rFonts w:asciiTheme="minorHAnsi" w:eastAsia="Calibri" w:hAnsiTheme="minorHAnsi" w:cstheme="minorHAnsi"/>
          <w:sz w:val="22"/>
          <w:szCs w:val="22"/>
        </w:rPr>
        <w:t>rases</w:t>
      </w:r>
      <w:r w:rsidRPr="00F570B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es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es</w:t>
      </w:r>
      <w:r w:rsidRPr="00F570BC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rk</w:t>
      </w:r>
      <w:r w:rsidRPr="00F570B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F570BC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lease</w:t>
      </w:r>
      <w:r w:rsidRPr="00F570B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view</w:t>
      </w:r>
      <w:r w:rsidRPr="00F570BC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ll</w:t>
      </w:r>
    </w:p>
    <w:p w14:paraId="7FA2BA80" w14:textId="77777777" w:rsidR="002552DE" w:rsidRPr="00F570BC" w:rsidRDefault="007A013A">
      <w:pPr>
        <w:spacing w:before="2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eas</w:t>
      </w:r>
      <w:r w:rsidRPr="00F570B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age</w:t>
      </w:r>
      <w:r w:rsidRPr="00F570BC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an</w:t>
      </w:r>
      <w:r w:rsidRPr="00F570B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‘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le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F570BC">
        <w:rPr>
          <w:rFonts w:asciiTheme="minorHAnsi" w:eastAsia="Calibri" w:hAnsiTheme="minorHAnsi" w:cstheme="minorHAnsi"/>
          <w:sz w:val="22"/>
          <w:szCs w:val="22"/>
        </w:rPr>
        <w:t>s’</w:t>
      </w:r>
      <w:r w:rsidRPr="00F570B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0D9B5D7" w14:textId="77777777" w:rsidR="002552DE" w:rsidRPr="00F570BC" w:rsidRDefault="002552DE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5B21BDF7" w14:textId="77777777" w:rsidR="002552DE" w:rsidRPr="00F570BC" w:rsidRDefault="007A013A">
      <w:pPr>
        <w:ind w:left="2976" w:right="277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Ad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tr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Pos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F570B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am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pu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Em</w:t>
      </w:r>
      <w:r w:rsidRPr="00F570BC">
        <w:rPr>
          <w:rFonts w:asciiTheme="minorHAnsi" w:eastAsia="Calibri" w:hAnsiTheme="minorHAnsi" w:cstheme="minorHAnsi"/>
          <w:b/>
          <w:w w:val="99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lo</w:t>
      </w:r>
      <w:r w:rsidRPr="00F570BC">
        <w:rPr>
          <w:rFonts w:asciiTheme="minorHAnsi" w:eastAsia="Calibri" w:hAnsiTheme="minorHAnsi" w:cstheme="minorHAnsi"/>
          <w:b/>
          <w:w w:val="99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w w:val="99"/>
          <w:sz w:val="22"/>
          <w:szCs w:val="22"/>
        </w:rPr>
        <w:t>nt</w:t>
      </w:r>
    </w:p>
    <w:p w14:paraId="388183CC" w14:textId="77777777" w:rsidR="002552DE" w:rsidRPr="00F570BC" w:rsidRDefault="007A013A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-6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age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is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ive</w:t>
      </w:r>
      <w:r w:rsidRPr="00F570B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as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F570BC">
        <w:rPr>
          <w:rFonts w:asciiTheme="minorHAnsi" w:eastAsia="Calibri" w:hAnsiTheme="minorHAnsi" w:cstheme="minorHAnsi"/>
          <w:sz w:val="22"/>
          <w:szCs w:val="22"/>
        </w:rPr>
        <w:t>ry</w:t>
      </w:r>
      <w:r w:rsidRPr="00F570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ppo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5BAA057F" w14:textId="77777777" w:rsidR="002552DE" w:rsidRPr="00F570BC" w:rsidRDefault="007A013A">
      <w:pPr>
        <w:spacing w:before="40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-6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Greet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li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F570BC">
        <w:rPr>
          <w:rFonts w:asciiTheme="minorHAnsi" w:eastAsia="Calibri" w:hAnsiTheme="minorHAnsi" w:cstheme="minorHAnsi"/>
          <w:sz w:val="22"/>
          <w:szCs w:val="22"/>
        </w:rPr>
        <w:t>s,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age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phon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em,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er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lies</w:t>
      </w:r>
    </w:p>
    <w:p w14:paraId="24A1B18E" w14:textId="77777777" w:rsidR="002552DE" w:rsidRPr="00F570BC" w:rsidRDefault="007A013A">
      <w:pPr>
        <w:spacing w:before="45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-6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ile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ess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ailed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io</w:t>
      </w:r>
      <w:r w:rsidRPr="00F570BC">
        <w:rPr>
          <w:rFonts w:asciiTheme="minorHAnsi" w:eastAsia="Calibri" w:hAnsiTheme="minorHAnsi" w:cstheme="minorHAnsi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F570BC">
        <w:rPr>
          <w:rFonts w:asciiTheme="minorHAnsi" w:eastAsia="Calibri" w:hAnsiTheme="minorHAnsi" w:cstheme="minorHAnsi"/>
          <w:sz w:val="22"/>
          <w:szCs w:val="22"/>
        </w:rPr>
        <w:t>sy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ea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c</w:t>
      </w:r>
      <w:r w:rsidRPr="00F570BC">
        <w:rPr>
          <w:rFonts w:asciiTheme="minorHAnsi" w:eastAsia="Calibri" w:hAnsiTheme="minorHAnsi" w:cstheme="minorHAnsi"/>
          <w:sz w:val="22"/>
          <w:szCs w:val="22"/>
        </w:rPr>
        <w:t>are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A2554F2" w14:textId="77777777" w:rsidR="002552DE" w:rsidRPr="00F570BC" w:rsidRDefault="007A013A">
      <w:pPr>
        <w:spacing w:before="43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-6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eview</w:t>
      </w:r>
      <w:r w:rsidRPr="00F570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email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,</w:t>
      </w:r>
      <w:r w:rsidRPr="00F570B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si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ive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iss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es,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ire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nqu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ries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f</w:t>
      </w:r>
    </w:p>
    <w:p w14:paraId="3538C93E" w14:textId="77777777" w:rsidR="002552DE" w:rsidRPr="00F570BC" w:rsidRDefault="007A013A">
      <w:pPr>
        <w:spacing w:before="48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-6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ed</w:t>
      </w:r>
      <w:r w:rsidRPr="00F570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er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fu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ill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 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ew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ve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nto</w:t>
      </w:r>
      <w:r w:rsidRPr="00F570BC">
        <w:rPr>
          <w:rFonts w:asciiTheme="minorHAnsi" w:eastAsia="Calibri" w:hAnsiTheme="minorHAnsi" w:cstheme="minorHAnsi"/>
          <w:sz w:val="22"/>
          <w:szCs w:val="22"/>
        </w:rPr>
        <w:t>ry</w:t>
      </w:r>
      <w:r w:rsidRPr="00F570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em</w:t>
      </w:r>
    </w:p>
    <w:p w14:paraId="5E8D16A1" w14:textId="77777777" w:rsidR="002552DE" w:rsidRPr="00F570BC" w:rsidRDefault="007A013A">
      <w:pPr>
        <w:spacing w:before="45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-6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Mon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li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rary</w:t>
      </w:r>
      <w:r w:rsidRPr="00F570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tud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F570BC">
        <w:rPr>
          <w:rFonts w:asciiTheme="minorHAnsi" w:eastAsia="Calibri" w:hAnsiTheme="minorHAnsi" w:cstheme="minorHAnsi"/>
          <w:sz w:val="22"/>
          <w:szCs w:val="22"/>
        </w:rPr>
        <w:t>ir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ie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65AA06C9" w14:textId="77777777" w:rsidR="002552DE" w:rsidRPr="00F570BC" w:rsidRDefault="002552DE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46D3473A" w14:textId="77777777" w:rsidR="002552DE" w:rsidRPr="00F570BC" w:rsidRDefault="007A013A">
      <w:pPr>
        <w:ind w:left="3064" w:right="304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aff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nd</w:t>
      </w:r>
      <w:r w:rsidRPr="00F570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F570BC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Tu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inin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b/>
          <w:w w:val="99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b/>
          <w:spacing w:val="-3"/>
          <w:w w:val="99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es</w:t>
      </w:r>
    </w:p>
    <w:p w14:paraId="32605FBA" w14:textId="77777777" w:rsidR="002552DE" w:rsidRPr="00F570BC" w:rsidRDefault="007A013A">
      <w:pPr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age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F570BC">
        <w:rPr>
          <w:rFonts w:asciiTheme="minorHAnsi" w:eastAsia="Calibri" w:hAnsiTheme="minorHAnsi" w:cstheme="minorHAnsi"/>
          <w:sz w:val="22"/>
          <w:szCs w:val="22"/>
        </w:rPr>
        <w:t>er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rve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F570BC">
        <w:rPr>
          <w:rFonts w:asciiTheme="minorHAnsi" w:eastAsia="Calibri" w:hAnsiTheme="minorHAnsi" w:cstheme="minorHAnsi"/>
          <w:sz w:val="22"/>
          <w:szCs w:val="22"/>
        </w:rPr>
        <w:t>0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F570BC">
        <w:rPr>
          <w:rFonts w:asciiTheme="minorHAnsi" w:eastAsia="Calibri" w:hAnsiTheme="minorHAnsi" w:cstheme="minorHAnsi"/>
          <w:sz w:val="22"/>
          <w:szCs w:val="22"/>
        </w:rPr>
        <w:t>mers</w:t>
      </w:r>
      <w:r w:rsidRPr="00F570B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ht</w:t>
      </w:r>
      <w:r w:rsidRPr="00F570BC">
        <w:rPr>
          <w:rFonts w:asciiTheme="minorHAnsi" w:eastAsia="Calibri" w:hAnsiTheme="minorHAnsi" w:cstheme="minorHAnsi"/>
          <w:sz w:val="22"/>
          <w:szCs w:val="22"/>
        </w:rPr>
        <w:t>ly</w:t>
      </w:r>
    </w:p>
    <w:p w14:paraId="36452C60" w14:textId="77777777" w:rsidR="002552DE" w:rsidRPr="00F570BC" w:rsidRDefault="007A013A">
      <w:pPr>
        <w:spacing w:before="43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F570BC">
        <w:rPr>
          <w:rFonts w:asciiTheme="minorHAnsi" w:eastAsia="Calibri" w:hAnsiTheme="minorHAnsi" w:cstheme="minorHAnsi"/>
          <w:sz w:val="22"/>
          <w:szCs w:val="22"/>
        </w:rPr>
        <w:t>ervise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ra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n 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F570BC">
        <w:rPr>
          <w:rFonts w:asciiTheme="minorHAnsi" w:eastAsia="Calibri" w:hAnsiTheme="minorHAnsi" w:cstheme="minorHAnsi"/>
          <w:sz w:val="22"/>
          <w:szCs w:val="22"/>
        </w:rPr>
        <w:t>;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ma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age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F570BC">
        <w:rPr>
          <w:rFonts w:asciiTheme="minorHAnsi" w:eastAsia="Calibri" w:hAnsiTheme="minorHAnsi" w:cstheme="minorHAnsi"/>
          <w:sz w:val="22"/>
          <w:szCs w:val="22"/>
        </w:rPr>
        <w:t>li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ft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6C4357F" w14:textId="77777777" w:rsidR="002552DE" w:rsidRPr="00F570BC" w:rsidRDefault="007A013A">
      <w:pPr>
        <w:spacing w:before="43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Oversee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si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F570BC">
        <w:rPr>
          <w:rFonts w:asciiTheme="minorHAnsi" w:eastAsia="Calibri" w:hAnsiTheme="minorHAnsi" w:cstheme="minorHAnsi"/>
          <w:sz w:val="22"/>
          <w:szCs w:val="22"/>
        </w:rPr>
        <w:t>res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rr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all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044FBB8" w14:textId="77777777" w:rsidR="002552DE" w:rsidRPr="00F570BC" w:rsidRDefault="007A013A">
      <w:pPr>
        <w:spacing w:before="45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Ge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era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F570BC">
        <w:rPr>
          <w:rFonts w:asciiTheme="minorHAnsi" w:eastAsia="Calibri" w:hAnsiTheme="minorHAnsi" w:cstheme="minorHAnsi"/>
          <w:sz w:val="22"/>
          <w:szCs w:val="22"/>
        </w:rPr>
        <w:t>si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ive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ee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F570BC">
        <w:rPr>
          <w:rFonts w:asciiTheme="minorHAnsi" w:eastAsia="Calibri" w:hAnsiTheme="minorHAnsi" w:cstheme="minorHAnsi"/>
          <w:sz w:val="22"/>
          <w:szCs w:val="22"/>
        </w:rPr>
        <w:t>mers,</w:t>
      </w:r>
      <w:r w:rsidRPr="00F570B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in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av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le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revi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y ma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age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1796642" w14:textId="77777777" w:rsidR="002552DE" w:rsidRPr="00F570BC" w:rsidRDefault="007A013A">
      <w:pPr>
        <w:spacing w:before="45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F570BC">
        <w:rPr>
          <w:rFonts w:asciiTheme="minorHAnsi" w:eastAsia="Calibri" w:hAnsiTheme="minorHAnsi" w:cstheme="minorHAnsi"/>
          <w:sz w:val="22"/>
          <w:szCs w:val="22"/>
        </w:rPr>
        <w:t>ar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F570BC">
        <w:rPr>
          <w:rFonts w:asciiTheme="minorHAnsi" w:eastAsia="Calibri" w:hAnsiTheme="minorHAnsi" w:cstheme="minorHAnsi"/>
          <w:sz w:val="22"/>
          <w:szCs w:val="22"/>
        </w:rPr>
        <w:t>er</w:t>
      </w:r>
      <w:r w:rsidRPr="00F570BC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as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er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F570BC">
        <w:rPr>
          <w:rFonts w:asciiTheme="minorHAnsi" w:eastAsia="Calibri" w:hAnsiTheme="minorHAnsi" w:cstheme="minorHAnsi"/>
          <w:sz w:val="22"/>
          <w:szCs w:val="22"/>
        </w:rPr>
        <w:t>rm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ili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5954D675" w14:textId="77777777" w:rsidR="002552DE" w:rsidRPr="00F570BC" w:rsidRDefault="007A013A">
      <w:pPr>
        <w:spacing w:before="40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lla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eam</w:t>
      </w:r>
      <w:r w:rsidRPr="00F570B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servers</w:t>
      </w:r>
      <w:r w:rsidRPr="00F570B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ed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lv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50</w:t>
      </w:r>
      <w:r w:rsidRPr="00F570BC">
        <w:rPr>
          <w:rFonts w:asciiTheme="minorHAnsi" w:eastAsia="Calibri" w:hAnsiTheme="minorHAnsi" w:cstheme="minorHAnsi"/>
          <w:sz w:val="22"/>
          <w:szCs w:val="22"/>
        </w:rPr>
        <w:t>0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es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6B41EB2" w14:textId="77777777" w:rsidR="002552DE" w:rsidRPr="00F570BC" w:rsidRDefault="002552DE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670A647C" w14:textId="77777777" w:rsidR="002552DE" w:rsidRPr="00F570BC" w:rsidRDefault="007A013A">
      <w:pPr>
        <w:ind w:left="3837" w:right="419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F570B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14BDD060" w14:textId="77777777" w:rsidR="002552DE" w:rsidRPr="00F570BC" w:rsidRDefault="007A013A">
      <w:pPr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reased sa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z w:val="22"/>
          <w:szCs w:val="22"/>
        </w:rPr>
        <w:t>es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er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 re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F570BC">
        <w:rPr>
          <w:rFonts w:asciiTheme="minorHAnsi" w:eastAsia="Calibri" w:hAnsiTheme="minorHAnsi" w:cstheme="minorHAnsi"/>
          <w:sz w:val="22"/>
          <w:szCs w:val="22"/>
        </w:rPr>
        <w:t>ise</w:t>
      </w:r>
    </w:p>
    <w:p w14:paraId="50EFB8DB" w14:textId="77777777" w:rsidR="002552DE" w:rsidRPr="00F570BC" w:rsidRDefault="007A013A">
      <w:pPr>
        <w:spacing w:before="43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‘</w:t>
      </w:r>
      <w:r w:rsidRPr="00F570BC">
        <w:rPr>
          <w:rFonts w:asciiTheme="minorHAnsi" w:eastAsia="Calibri" w:hAnsiTheme="minorHAnsi" w:cstheme="minorHAnsi"/>
          <w:sz w:val="22"/>
          <w:szCs w:val="22"/>
        </w:rPr>
        <w:t>Em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z w:val="22"/>
          <w:szCs w:val="22"/>
        </w:rPr>
        <w:t>’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in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om</w:t>
      </w:r>
      <w:r w:rsidRPr="00F570BC">
        <w:rPr>
          <w:rFonts w:asciiTheme="minorHAnsi" w:eastAsia="Calibri" w:hAnsiTheme="minorHAnsi" w:cstheme="minorHAnsi"/>
          <w:sz w:val="22"/>
          <w:szCs w:val="22"/>
        </w:rPr>
        <w:t>mis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8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ased 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vi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17939C6D" w14:textId="77777777" w:rsidR="002552DE" w:rsidRPr="00F570BC" w:rsidRDefault="007A013A">
      <w:pPr>
        <w:spacing w:before="43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age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ash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ra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sa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alibri" w:hAnsiTheme="minorHAnsi" w:cstheme="minorHAnsi"/>
          <w:sz w:val="22"/>
          <w:szCs w:val="22"/>
        </w:rPr>
        <w:t>s,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ess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sa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z w:val="22"/>
          <w:szCs w:val="22"/>
        </w:rPr>
        <w:t>es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s,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 res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ve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F570BC">
        <w:rPr>
          <w:rFonts w:asciiTheme="minorHAnsi" w:eastAsia="Calibri" w:hAnsiTheme="minorHAnsi" w:cstheme="minorHAnsi"/>
          <w:sz w:val="22"/>
          <w:szCs w:val="22"/>
        </w:rPr>
        <w:t>ry</w:t>
      </w:r>
    </w:p>
    <w:p w14:paraId="14E4C689" w14:textId="77777777" w:rsidR="002552DE" w:rsidRPr="00F570BC" w:rsidRDefault="007A013A">
      <w:pPr>
        <w:spacing w:before="45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rain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ew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z w:val="22"/>
          <w:szCs w:val="22"/>
        </w:rPr>
        <w:t>ees,</w:t>
      </w:r>
      <w:r w:rsidRPr="00F570BC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ve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nto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z w:val="22"/>
          <w:szCs w:val="22"/>
        </w:rPr>
        <w:t>,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er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F570BC">
        <w:rPr>
          <w:rFonts w:asciiTheme="minorHAnsi" w:eastAsia="Calibri" w:hAnsiTheme="minorHAnsi" w:cstheme="minorHAnsi"/>
          <w:sz w:val="22"/>
          <w:szCs w:val="22"/>
        </w:rPr>
        <w:t>iri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7A12D71" w14:textId="77777777" w:rsidR="002552DE" w:rsidRPr="00F570BC" w:rsidRDefault="002552DE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6D592050" w14:textId="77777777" w:rsidR="002552DE" w:rsidRPr="00F570BC" w:rsidRDefault="007A013A">
      <w:pPr>
        <w:ind w:left="2716" w:right="269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am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b/>
          <w:spacing w:val="3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un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el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in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F570BC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oom</w:t>
      </w:r>
      <w:r w:rsidRPr="00F570BC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ce</w:t>
      </w:r>
      <w:r w:rsidRPr="00F570BC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F570B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b/>
          <w:w w:val="99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il</w:t>
      </w:r>
      <w:r w:rsidRPr="00F570BC">
        <w:rPr>
          <w:rFonts w:asciiTheme="minorHAnsi" w:eastAsia="Calibri" w:hAnsiTheme="minorHAnsi" w:cstheme="minorHAnsi"/>
          <w:b/>
          <w:w w:val="99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b/>
          <w:w w:val="99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0F399C38" w14:textId="77777777" w:rsidR="002552DE" w:rsidRPr="00F570BC" w:rsidRDefault="007A013A">
      <w:pPr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la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d 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 l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alibri" w:hAnsiTheme="minorHAnsi" w:cstheme="minorHAnsi"/>
          <w:sz w:val="22"/>
          <w:szCs w:val="22"/>
        </w:rPr>
        <w:t>al,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ial,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le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ic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ivi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ies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il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en</w:t>
      </w:r>
    </w:p>
    <w:p w14:paraId="302ACD43" w14:textId="77777777" w:rsidR="002552DE" w:rsidRPr="00F570BC" w:rsidRDefault="007A013A">
      <w:pPr>
        <w:spacing w:before="43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F570BC">
        <w:rPr>
          <w:rFonts w:asciiTheme="minorHAnsi" w:eastAsia="Calibri" w:hAnsiTheme="minorHAnsi" w:cstheme="minorHAnsi"/>
          <w:sz w:val="22"/>
          <w:szCs w:val="22"/>
        </w:rPr>
        <w:t>ervised</w:t>
      </w:r>
      <w:r w:rsidRPr="00F570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il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,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rg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ivi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ies,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ed</w:t>
      </w:r>
      <w:r w:rsidRPr="00F570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51150AA" w14:textId="77777777" w:rsidR="002552DE" w:rsidRPr="00F570BC" w:rsidRDefault="007A013A">
      <w:pPr>
        <w:spacing w:before="45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rea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rs,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s,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bo</w:t>
      </w:r>
      <w:r w:rsidRPr="00F570BC">
        <w:rPr>
          <w:rFonts w:asciiTheme="minorHAnsi" w:eastAsia="Calibri" w:hAnsiTheme="minorHAnsi" w:cstheme="minorHAnsi"/>
          <w:sz w:val="22"/>
          <w:szCs w:val="22"/>
        </w:rPr>
        <w:t>ar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s,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F570BC">
        <w:rPr>
          <w:rFonts w:asciiTheme="minorHAnsi" w:eastAsia="Calibri" w:hAnsiTheme="minorHAnsi" w:cstheme="minorHAnsi"/>
          <w:sz w:val="22"/>
          <w:szCs w:val="22"/>
        </w:rPr>
        <w:t>er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F570BC">
        <w:rPr>
          <w:rFonts w:asciiTheme="minorHAnsi" w:eastAsia="Calibri" w:hAnsiTheme="minorHAnsi" w:cstheme="minorHAnsi"/>
          <w:sz w:val="22"/>
          <w:szCs w:val="22"/>
        </w:rPr>
        <w:t>lassr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vis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als</w:t>
      </w:r>
    </w:p>
    <w:p w14:paraId="345074FB" w14:textId="77777777" w:rsidR="002552DE" w:rsidRPr="00F570BC" w:rsidRDefault="007A013A">
      <w:pPr>
        <w:spacing w:before="43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ild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al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n</w:t>
      </w:r>
      <w:r w:rsidRPr="00F570BC">
        <w:rPr>
          <w:rFonts w:asciiTheme="minorHAnsi" w:eastAsia="Calibri" w:hAnsiTheme="minorHAnsi" w:cstheme="minorHAnsi"/>
          <w:sz w:val="22"/>
          <w:szCs w:val="22"/>
        </w:rPr>
        <w:t>ee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evel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,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glis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,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 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ial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z w:val="22"/>
          <w:szCs w:val="22"/>
        </w:rPr>
        <w:t>il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DA49854" w14:textId="77777777" w:rsidR="002552DE" w:rsidRPr="00F570BC" w:rsidRDefault="002552DE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7E748B81" w14:textId="77777777" w:rsidR="002552DE" w:rsidRPr="00F570BC" w:rsidRDefault="007A013A">
      <w:pPr>
        <w:ind w:left="4135" w:right="410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id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w w:val="99"/>
          <w:sz w:val="22"/>
          <w:szCs w:val="22"/>
        </w:rPr>
        <w:t>(RA)</w:t>
      </w:r>
    </w:p>
    <w:p w14:paraId="5818CE85" w14:textId="77777777" w:rsidR="002552DE" w:rsidRPr="00F570BC" w:rsidRDefault="007A013A">
      <w:pPr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age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ry</w:t>
      </w:r>
      <w:r w:rsidRPr="00F570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F570BC">
        <w:rPr>
          <w:rFonts w:asciiTheme="minorHAnsi" w:eastAsia="Calibri" w:hAnsiTheme="minorHAnsi" w:cstheme="minorHAnsi"/>
          <w:sz w:val="22"/>
          <w:szCs w:val="22"/>
        </w:rPr>
        <w:t>0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res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;</w:t>
      </w:r>
      <w:r w:rsidRPr="00F570BC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F570BC">
        <w:rPr>
          <w:rFonts w:asciiTheme="minorHAnsi" w:eastAsia="Calibri" w:hAnsiTheme="minorHAnsi" w:cstheme="minorHAnsi"/>
          <w:sz w:val="22"/>
          <w:szCs w:val="22"/>
        </w:rPr>
        <w:t>sel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6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 res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ol</w:t>
      </w:r>
      <w:r w:rsidRPr="00F570BC">
        <w:rPr>
          <w:rFonts w:asciiTheme="minorHAnsi" w:eastAsia="Calibri" w:hAnsiTheme="minorHAnsi" w:cstheme="minorHAnsi"/>
          <w:sz w:val="22"/>
          <w:szCs w:val="22"/>
        </w:rPr>
        <w:t>ve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onf</w:t>
      </w:r>
      <w:r w:rsidRPr="00F570BC">
        <w:rPr>
          <w:rFonts w:asciiTheme="minorHAnsi" w:eastAsia="Calibri" w:hAnsiTheme="minorHAnsi" w:cstheme="minorHAnsi"/>
          <w:sz w:val="22"/>
          <w:szCs w:val="22"/>
        </w:rPr>
        <w:t>li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AB7AB7E" w14:textId="77777777" w:rsidR="002552DE" w:rsidRPr="00F570BC" w:rsidRDefault="007A013A">
      <w:pPr>
        <w:spacing w:before="40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esign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z w:val="22"/>
          <w:szCs w:val="22"/>
        </w:rPr>
        <w:t>em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gramm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25</w:t>
      </w:r>
      <w:r w:rsidRPr="00F570BC">
        <w:rPr>
          <w:rFonts w:asciiTheme="minorHAnsi" w:eastAsia="Calibri" w:hAnsiTheme="minorHAnsi" w:cstheme="minorHAnsi"/>
          <w:sz w:val="22"/>
          <w:szCs w:val="22"/>
        </w:rPr>
        <w:t>0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tud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33ADF30" w14:textId="77777777" w:rsidR="002552DE" w:rsidRPr="00F570BC" w:rsidRDefault="007A013A">
      <w:pPr>
        <w:spacing w:before="45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Lead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ee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z w:val="22"/>
          <w:szCs w:val="22"/>
        </w:rPr>
        <w:t>ly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gs</w:t>
      </w:r>
      <w:r w:rsidRPr="00F570BC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-bu</w:t>
      </w:r>
      <w:r w:rsidRPr="00F570BC">
        <w:rPr>
          <w:rFonts w:asciiTheme="minorHAnsi" w:eastAsia="Calibri" w:hAnsiTheme="minorHAnsi" w:cstheme="minorHAnsi"/>
          <w:sz w:val="22"/>
          <w:szCs w:val="22"/>
        </w:rPr>
        <w:t>il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ivi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ies</w:t>
      </w:r>
    </w:p>
    <w:p w14:paraId="0490E2D2" w14:textId="77777777" w:rsidR="002552DE" w:rsidRPr="00F570BC" w:rsidRDefault="002552DE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455A567A" w14:textId="77777777" w:rsidR="002552DE" w:rsidRPr="00F570BC" w:rsidRDefault="007A013A">
      <w:pPr>
        <w:ind w:left="3163" w:right="314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Sma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in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F570BC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F570BC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-4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uri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w w:val="99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w w:val="99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w w:val="99"/>
          <w:sz w:val="22"/>
          <w:szCs w:val="22"/>
        </w:rPr>
        <w:t>s</w:t>
      </w:r>
    </w:p>
    <w:p w14:paraId="35B45C08" w14:textId="77777777" w:rsidR="002552DE" w:rsidRPr="00F570BC" w:rsidRDefault="007A013A">
      <w:pPr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eived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 es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ed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ot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een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ives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o</w:t>
      </w:r>
      <w:r w:rsidRPr="00F570BC">
        <w:rPr>
          <w:rFonts w:asciiTheme="minorHAnsi" w:eastAsia="Calibri" w:hAnsiTheme="minorHAnsi" w:cstheme="minorHAnsi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0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pus</w:t>
      </w:r>
    </w:p>
    <w:p w14:paraId="633B61AA" w14:textId="77777777" w:rsidR="002552DE" w:rsidRPr="00F570BC" w:rsidRDefault="007A013A">
      <w:pPr>
        <w:spacing w:before="40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La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rt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il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sa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z w:val="22"/>
          <w:szCs w:val="22"/>
        </w:rPr>
        <w:t>es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ial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ia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81EB0E3" w14:textId="77777777" w:rsidR="002552DE" w:rsidRPr="00F570BC" w:rsidRDefault="007A013A">
      <w:pPr>
        <w:spacing w:before="45"/>
        <w:ind w:left="13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F570BC">
        <w:rPr>
          <w:rFonts w:asciiTheme="minorHAnsi" w:eastAsia="Calibri" w:hAnsiTheme="minorHAnsi" w:cstheme="minorHAnsi"/>
          <w:sz w:val="22"/>
          <w:szCs w:val="22"/>
        </w:rPr>
        <w:t>si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ess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ra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errals</w:t>
      </w:r>
      <w:r w:rsidRPr="00F570BC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li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C74F784" w14:textId="77777777" w:rsidR="002552DE" w:rsidRPr="00F570BC" w:rsidRDefault="007A013A">
      <w:pPr>
        <w:spacing w:before="43"/>
        <w:ind w:left="134"/>
        <w:rPr>
          <w:rFonts w:asciiTheme="minorHAnsi" w:eastAsia="Calibri" w:hAnsiTheme="minorHAnsi" w:cstheme="minorHAnsi"/>
          <w:sz w:val="22"/>
          <w:szCs w:val="22"/>
        </w:rPr>
        <w:sectPr w:rsidR="002552DE" w:rsidRPr="00F570BC">
          <w:pgSz w:w="12240" w:h="15840"/>
          <w:pgMar w:top="560" w:right="1060" w:bottom="280" w:left="560" w:header="0" w:footer="533" w:gutter="0"/>
          <w:cols w:space="720"/>
        </w:sect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2"/>
          <w:w w:val="13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vise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agem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se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ial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get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ew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mar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E4850F4" w14:textId="77777777" w:rsidR="002552DE" w:rsidRPr="00F570BC" w:rsidRDefault="007A013A">
      <w:pPr>
        <w:spacing w:before="34"/>
        <w:ind w:left="4509" w:right="438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i/>
          <w:sz w:val="22"/>
          <w:szCs w:val="22"/>
        </w:rPr>
        <w:lastRenderedPageBreak/>
        <w:t>Sa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ple</w:t>
      </w:r>
      <w:r w:rsidRPr="00F570BC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A</w:t>
      </w:r>
    </w:p>
    <w:p w14:paraId="77567DD9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26EC89" w14:textId="77777777" w:rsidR="002552DE" w:rsidRPr="00F570BC" w:rsidRDefault="002552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C4D239B" w14:textId="77777777" w:rsidR="002552DE" w:rsidRPr="00F570BC" w:rsidRDefault="007A013A">
      <w:pPr>
        <w:spacing w:line="500" w:lineRule="exact"/>
        <w:ind w:left="4443" w:right="4324"/>
        <w:jc w:val="center"/>
        <w:rPr>
          <w:rFonts w:asciiTheme="minorHAnsi" w:eastAsia="Lucida Sans Unicode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z w:val="22"/>
          <w:szCs w:val="22"/>
        </w:rPr>
        <w:pict w14:anchorId="7FB4129E">
          <v:group id="_x0000_s1056" style="position:absolute;left:0;text-align:left;margin-left:403.2pt;margin-top:84.9pt;width:2in;height:0;z-index:-1971;mso-position-horizontal-relative:page;mso-position-vertical-relative:page" coordorigin="8064,1698" coordsize="2880,0">
            <v:shape id="_x0000_s1057" style="position:absolute;left:8064;top:1698;width:2880;height:0" coordorigin="8064,1698" coordsize="2880,0" path="m10944,1698r-2880,e" filled="f" strokeweight="1.25pt">
              <v:path arrowok="t"/>
            </v:shape>
            <w10:wrap anchorx="page" anchory="page"/>
          </v:group>
        </w:pict>
      </w:r>
      <w:r w:rsidRPr="00F570BC">
        <w:rPr>
          <w:rFonts w:asciiTheme="minorHAnsi" w:eastAsia="Lucida Sans Unicode" w:hAnsiTheme="minorHAnsi" w:cstheme="minorHAnsi"/>
          <w:spacing w:val="-1"/>
          <w:position w:val="5"/>
          <w:sz w:val="22"/>
          <w:szCs w:val="22"/>
        </w:rPr>
        <w:t>N</w:t>
      </w:r>
      <w:r w:rsidRPr="00F570BC">
        <w:rPr>
          <w:rFonts w:asciiTheme="minorHAnsi" w:eastAsia="Lucida Sans Unicode" w:hAnsiTheme="minorHAnsi" w:cstheme="minorHAnsi"/>
          <w:spacing w:val="3"/>
          <w:position w:val="5"/>
          <w:sz w:val="22"/>
          <w:szCs w:val="22"/>
        </w:rPr>
        <w:t>a</w:t>
      </w:r>
      <w:r w:rsidRPr="00F570BC">
        <w:rPr>
          <w:rFonts w:asciiTheme="minorHAnsi" w:eastAsia="Lucida Sans Unicode" w:hAnsiTheme="minorHAnsi" w:cstheme="minorHAnsi"/>
          <w:spacing w:val="-1"/>
          <w:position w:val="5"/>
          <w:sz w:val="22"/>
          <w:szCs w:val="22"/>
        </w:rPr>
        <w:t>m</w:t>
      </w:r>
      <w:r w:rsidRPr="00F570BC">
        <w:rPr>
          <w:rFonts w:asciiTheme="minorHAnsi" w:eastAsia="Lucida Sans Unicode" w:hAnsiTheme="minorHAnsi" w:cstheme="minorHAnsi"/>
          <w:position w:val="5"/>
          <w:sz w:val="22"/>
          <w:szCs w:val="22"/>
        </w:rPr>
        <w:t>e</w:t>
      </w:r>
    </w:p>
    <w:p w14:paraId="065BB100" w14:textId="77777777" w:rsidR="002552DE" w:rsidRPr="00F570BC" w:rsidRDefault="007A013A">
      <w:pPr>
        <w:spacing w:line="180" w:lineRule="exact"/>
        <w:ind w:left="3587" w:right="3470"/>
        <w:jc w:val="center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F570BC">
        <w:rPr>
          <w:rFonts w:asciiTheme="minorHAnsi" w:hAnsiTheme="minorHAnsi" w:cstheme="minorHAnsi"/>
          <w:position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position w:val="1"/>
          <w:sz w:val="22"/>
          <w:szCs w:val="22"/>
        </w:rPr>
        <w:t>rr</w:t>
      </w:r>
      <w:r w:rsidRPr="00F570BC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position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position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position w:val="1"/>
          <w:sz w:val="22"/>
          <w:szCs w:val="22"/>
        </w:rPr>
        <w:t>• Phone</w:t>
      </w:r>
      <w:r w:rsidRPr="00F570BC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n</w:t>
      </w:r>
      <w:r w:rsidRPr="00F570BC">
        <w:rPr>
          <w:rFonts w:asciiTheme="minorHAnsi" w:hAnsiTheme="minorHAnsi" w:cstheme="minorHAnsi"/>
          <w:position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4"/>
          <w:position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position w:val="1"/>
          <w:sz w:val="22"/>
          <w:szCs w:val="22"/>
        </w:rPr>
        <w:t>ber</w:t>
      </w:r>
    </w:p>
    <w:p w14:paraId="06A20F9D" w14:textId="77777777" w:rsidR="002552DE" w:rsidRPr="00F570BC" w:rsidRDefault="007A013A">
      <w:pPr>
        <w:spacing w:before="1"/>
        <w:ind w:left="3675" w:right="3727"/>
        <w:jc w:val="center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dd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 xml:space="preserve">ess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•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</w:p>
    <w:p w14:paraId="123DBFDF" w14:textId="77777777" w:rsidR="002552DE" w:rsidRPr="00F570BC" w:rsidRDefault="002552DE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5F68C93" w14:textId="77777777" w:rsidR="002552DE" w:rsidRPr="00F570BC" w:rsidRDefault="007A013A">
      <w:pPr>
        <w:ind w:left="11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z w:val="22"/>
          <w:szCs w:val="22"/>
        </w:rPr>
        <w:pict w14:anchorId="3A3B2B2A">
          <v:group id="_x0000_s1054" style="position:absolute;left:0;text-align:left;margin-left:66.6pt;margin-top:84.9pt;width:2in;height:0;z-index:-1972;mso-position-horizontal-relative:page;mso-position-vertical-relative:page" coordorigin="1332,1698" coordsize="2880,0">
            <v:shape id="_x0000_s1055" style="position:absolute;left:1332;top:1698;width:2880;height:0" coordorigin="1332,1698" coordsize="2880,0" path="m4212,1698r-2880,e" filled="f" strokeweight="1.25pt">
              <v:path arrowok="t"/>
            </v:shape>
            <w10:wrap anchorx="page" anchory="page"/>
          </v:group>
        </w:pic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DUCA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ION</w:t>
      </w:r>
    </w:p>
    <w:p w14:paraId="3E7BD6F1" w14:textId="77777777" w:rsidR="002552DE" w:rsidRPr="00F570BC" w:rsidRDefault="002552DE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2FF1B8D6" w14:textId="77777777" w:rsidR="002552DE" w:rsidRPr="00F570BC" w:rsidRDefault="007A013A">
      <w:pPr>
        <w:ind w:left="333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v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570BC">
        <w:rPr>
          <w:rFonts w:asciiTheme="minorHAnsi" w:hAnsiTheme="minorHAnsi" w:cstheme="minorHAnsi"/>
          <w:b/>
          <w:sz w:val="22"/>
          <w:szCs w:val="22"/>
        </w:rPr>
        <w:t>y,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d, MA</w:t>
      </w:r>
    </w:p>
    <w:p w14:paraId="674CC90D" w14:textId="77777777" w:rsidR="002552DE" w:rsidRPr="00F570BC" w:rsidRDefault="007A013A">
      <w:pPr>
        <w:spacing w:line="240" w:lineRule="exact"/>
        <w:ind w:left="333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ach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or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of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nce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he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cal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, expe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May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xxxx</w:t>
      </w:r>
    </w:p>
    <w:p w14:paraId="07C9D35D" w14:textId="77777777" w:rsidR="002552DE" w:rsidRPr="00F570BC" w:rsidRDefault="007A013A">
      <w:pPr>
        <w:spacing w:line="240" w:lineRule="exact"/>
        <w:ind w:left="333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: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3.67,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an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F570BC">
        <w:rPr>
          <w:rFonts w:asciiTheme="minorHAnsi" w:hAnsiTheme="minorHAnsi" w:cstheme="minorHAnsi"/>
          <w:sz w:val="22"/>
          <w:szCs w:val="22"/>
        </w:rPr>
        <w:t>st</w:t>
      </w:r>
    </w:p>
    <w:p w14:paraId="64BE4FE1" w14:textId="77777777" w:rsidR="002552DE" w:rsidRPr="00F570BC" w:rsidRDefault="002552DE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40B544F" w14:textId="77777777" w:rsidR="002552DE" w:rsidRPr="00F570BC" w:rsidRDefault="007A013A">
      <w:pPr>
        <w:ind w:left="11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ELE</w:t>
      </w:r>
      <w:r w:rsidRPr="00F570BC">
        <w:rPr>
          <w:rFonts w:asciiTheme="minorHAnsi" w:hAnsiTheme="minorHAnsi" w:cstheme="minorHAnsi"/>
          <w:b/>
          <w:sz w:val="22"/>
          <w:szCs w:val="22"/>
        </w:rPr>
        <w:t>VANT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COUR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</w:p>
    <w:p w14:paraId="71AE5847" w14:textId="77777777" w:rsidR="002552DE" w:rsidRPr="00F570BC" w:rsidRDefault="002552DE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487D861E" w14:textId="77777777" w:rsidR="002552DE" w:rsidRPr="00F570BC" w:rsidRDefault="007A013A">
      <w:pPr>
        <w:spacing w:line="240" w:lineRule="exact"/>
        <w:ind w:left="292" w:right="396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echan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and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Me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ne,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nee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he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F570BC">
        <w:rPr>
          <w:rFonts w:asciiTheme="minorHAnsi" w:hAnsiTheme="minorHAnsi" w:cstheme="minorHAnsi"/>
          <w:sz w:val="22"/>
          <w:szCs w:val="22"/>
        </w:rPr>
        <w:t>Ph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cal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F570BC">
        <w:rPr>
          <w:rFonts w:asciiTheme="minorHAnsi" w:hAnsiTheme="minorHAnsi" w:cstheme="minorHAnsi"/>
          <w:sz w:val="22"/>
          <w:szCs w:val="22"/>
        </w:rPr>
        <w:t>, Ma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ce,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od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and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 xml:space="preserve">s,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h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F570BC">
        <w:rPr>
          <w:rFonts w:asciiTheme="minorHAns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570BC">
        <w:rPr>
          <w:rFonts w:asciiTheme="minorHAnsi" w:hAnsiTheme="minorHAnsi" w:cstheme="minorHAnsi"/>
          <w:sz w:val="22"/>
          <w:szCs w:val="22"/>
        </w:rPr>
        <w:t>ca</w:t>
      </w:r>
    </w:p>
    <w:p w14:paraId="128EFD26" w14:textId="77777777" w:rsidR="002552DE" w:rsidRPr="00F570BC" w:rsidRDefault="002552DE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129262E4" w14:textId="77777777" w:rsidR="002552DE" w:rsidRPr="00F570BC" w:rsidRDefault="007A013A">
      <w:pPr>
        <w:ind w:left="11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ESE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ARCH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X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NCE</w:t>
      </w:r>
    </w:p>
    <w:p w14:paraId="14E86E44" w14:textId="77777777" w:rsidR="002552DE" w:rsidRPr="00F570BC" w:rsidRDefault="002552DE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33DAEB57" w14:textId="77777777" w:rsidR="002552DE" w:rsidRPr="00F570BC" w:rsidRDefault="007A013A">
      <w:pPr>
        <w:ind w:left="11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z w:val="22"/>
          <w:szCs w:val="22"/>
        </w:rPr>
        <w:t>anova S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er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se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rch In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e,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ano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a, PA</w:t>
      </w:r>
    </w:p>
    <w:p w14:paraId="70832AC4" w14:textId="77777777" w:rsidR="002552DE" w:rsidRPr="00F570BC" w:rsidRDefault="007A013A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esea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ch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xxxx-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xxxx</w:t>
      </w:r>
    </w:p>
    <w:p w14:paraId="730C89F3" w14:textId="77777777" w:rsidR="002552DE" w:rsidRPr="00F570BC" w:rsidRDefault="007A013A">
      <w:pPr>
        <w:spacing w:before="12"/>
        <w:ind w:left="29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ed ep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and pop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 b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ch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on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and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ec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on</w:t>
      </w:r>
    </w:p>
    <w:p w14:paraId="43152D15" w14:textId="77777777" w:rsidR="002552DE" w:rsidRPr="00F570BC" w:rsidRDefault="007A013A">
      <w:pPr>
        <w:spacing w:before="14"/>
        <w:ind w:left="29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ned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ex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exp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en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F570BC">
        <w:rPr>
          <w:rFonts w:asciiTheme="minorHAns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pu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and 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na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</w:p>
    <w:p w14:paraId="1E6F5792" w14:textId="77777777" w:rsidR="002552DE" w:rsidRPr="00F570BC" w:rsidRDefault="007A013A">
      <w:pPr>
        <w:spacing w:before="14"/>
        <w:ind w:left="29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ed Po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Po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se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ons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o 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esea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 xml:space="preserve">ch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F570BC">
        <w:rPr>
          <w:rFonts w:asciiTheme="minorHAnsi" w:hAnsiTheme="minorHAnsi" w:cstheme="minorHAnsi"/>
          <w:sz w:val="22"/>
          <w:szCs w:val="22"/>
        </w:rPr>
        <w:t>su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d 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ese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ab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ana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</w:p>
    <w:p w14:paraId="307F46D2" w14:textId="77777777" w:rsidR="002552DE" w:rsidRPr="00F570BC" w:rsidRDefault="002552DE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1DCCA468" w14:textId="77777777" w:rsidR="002552DE" w:rsidRPr="00F570BC" w:rsidRDefault="007A013A">
      <w:pPr>
        <w:ind w:left="11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t>WORK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RI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NCE</w:t>
      </w:r>
    </w:p>
    <w:p w14:paraId="4ECBF383" w14:textId="77777777" w:rsidR="002552DE" w:rsidRPr="00F570BC" w:rsidRDefault="002552DE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0149B83E" w14:textId="77777777" w:rsidR="002552DE" w:rsidRPr="00F570BC" w:rsidRDefault="007A013A">
      <w:pPr>
        <w:ind w:left="11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F570BC">
        <w:rPr>
          <w:rFonts w:asciiTheme="minorHAnsi" w:hAnsiTheme="minorHAnsi" w:cstheme="minorHAnsi"/>
          <w:b/>
          <w:sz w:val="22"/>
          <w:szCs w:val="22"/>
        </w:rPr>
        <w:t>ander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’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z w:val="22"/>
          <w:szCs w:val="22"/>
        </w:rPr>
        <w:t>ha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rm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acy,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 xml:space="preserve">e,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</w:p>
    <w:p w14:paraId="042DD93A" w14:textId="77777777" w:rsidR="002552DE" w:rsidRPr="00F570BC" w:rsidRDefault="007A013A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F570BC">
        <w:rPr>
          <w:rFonts w:asciiTheme="minorHAnsi" w:hAnsiTheme="minorHAnsi" w:cstheme="minorHAnsi"/>
          <w:i/>
          <w:sz w:val="22"/>
          <w:szCs w:val="22"/>
        </w:rPr>
        <w:t>ha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i/>
          <w:sz w:val="22"/>
          <w:szCs w:val="22"/>
        </w:rPr>
        <w:t>acy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z w:val="22"/>
          <w:szCs w:val="22"/>
        </w:rPr>
        <w:t>ech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>an a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z w:val="22"/>
          <w:szCs w:val="22"/>
        </w:rPr>
        <w:t>d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aph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>gne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x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F570BC">
        <w:rPr>
          <w:rFonts w:asciiTheme="minorHAnsi" w:hAnsiTheme="minorHAnsi" w:cstheme="minorHAnsi"/>
          <w:sz w:val="22"/>
          <w:szCs w:val="22"/>
        </w:rPr>
        <w:t>xx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xxxx</w:t>
      </w:r>
    </w:p>
    <w:p w14:paraId="6DF32A1C" w14:textId="77777777" w:rsidR="002552DE" w:rsidRPr="00F570BC" w:rsidRDefault="007A013A">
      <w:pPr>
        <w:spacing w:before="12"/>
        <w:ind w:left="29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 xml:space="preserve">oped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or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on</w:t>
      </w:r>
    </w:p>
    <w:p w14:paraId="24A367AC" w14:textId="77777777" w:rsidR="002552DE" w:rsidRPr="00F570BC" w:rsidRDefault="007A013A">
      <w:pPr>
        <w:spacing w:before="14"/>
        <w:ind w:left="29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ned 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ec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br</w:t>
      </w:r>
      <w:r w:rsidRPr="00F570BC">
        <w:rPr>
          <w:rFonts w:asciiTheme="minorHAnsi" w:hAnsiTheme="minorHAnsi" w:cstheme="minorHAnsi"/>
          <w:sz w:val="22"/>
          <w:szCs w:val="22"/>
        </w:rPr>
        <w:t>ochu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d 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F570BC">
        <w:rPr>
          <w:rFonts w:asciiTheme="minorHAnsi" w:hAnsiTheme="minorHAnsi" w:cstheme="minorHAnsi"/>
          <w:sz w:val="22"/>
          <w:szCs w:val="22"/>
        </w:rPr>
        <w:t>or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 xml:space="preserve">pounded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</w:p>
    <w:p w14:paraId="2BCCF080" w14:textId="77777777" w:rsidR="002552DE" w:rsidRPr="00F570BC" w:rsidRDefault="007A013A">
      <w:pPr>
        <w:spacing w:before="14"/>
        <w:ind w:left="29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 xml:space="preserve">ed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and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 xml:space="preserve">pounded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ons</w:t>
      </w:r>
    </w:p>
    <w:p w14:paraId="70332F1F" w14:textId="77777777" w:rsidR="002552DE" w:rsidRPr="00F570BC" w:rsidRDefault="002552DE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6A3A32E" w14:textId="77777777" w:rsidR="002552DE" w:rsidRPr="00F570BC" w:rsidRDefault="007A013A">
      <w:pPr>
        <w:ind w:left="11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ffi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f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w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Je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sey 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z w:val="22"/>
          <w:szCs w:val="22"/>
        </w:rPr>
        <w:t>epre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>en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ve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ary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ear,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on,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J</w:t>
      </w:r>
    </w:p>
    <w:p w14:paraId="7EB823B4" w14:textId="77777777" w:rsidR="002552DE" w:rsidRPr="00F570BC" w:rsidRDefault="007A013A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n a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z w:val="22"/>
          <w:szCs w:val="22"/>
        </w:rPr>
        <w:t>d Sp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z w:val="22"/>
          <w:szCs w:val="22"/>
        </w:rPr>
        <w:t xml:space="preserve">ech </w:t>
      </w:r>
      <w:r w:rsidRPr="00F570BC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rit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Feb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y-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x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F570BC">
        <w:rPr>
          <w:rFonts w:asciiTheme="minorHAnsi" w:hAnsiTheme="minorHAnsi" w:cstheme="minorHAnsi"/>
          <w:sz w:val="22"/>
          <w:szCs w:val="22"/>
        </w:rPr>
        <w:t>xx</w:t>
      </w:r>
    </w:p>
    <w:p w14:paraId="793EA44D" w14:textId="77777777" w:rsidR="002552DE" w:rsidRPr="00F570BC" w:rsidRDefault="007A013A">
      <w:pPr>
        <w:spacing w:before="14"/>
        <w:ind w:left="29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ese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ch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 xml:space="preserve">d and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F570BC">
        <w:rPr>
          <w:rFonts w:asciiTheme="minorHAnsi" w:hAnsiTheme="minorHAnsi" w:cstheme="minorHAnsi"/>
          <w:sz w:val="22"/>
          <w:szCs w:val="22"/>
        </w:rPr>
        <w:t>ches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or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se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ear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o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on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ouse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nd at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ss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ces</w:t>
      </w:r>
    </w:p>
    <w:p w14:paraId="73321E2C" w14:textId="77777777" w:rsidR="002552DE" w:rsidRPr="00F570BC" w:rsidRDefault="007A013A">
      <w:pPr>
        <w:spacing w:before="14"/>
        <w:ind w:left="293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an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F570BC">
        <w:rPr>
          <w:rFonts w:asciiTheme="minorHAnsi" w:hAnsiTheme="minorHAnsi" w:cstheme="minorHAnsi"/>
          <w:sz w:val="22"/>
          <w:szCs w:val="22"/>
        </w:rPr>
        <w:t xml:space="preserve">ed and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ana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 xml:space="preserve">ed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Ph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nes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or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gr</w:t>
      </w:r>
      <w:r w:rsidRPr="00F570BC">
        <w:rPr>
          <w:rFonts w:asciiTheme="minorHAnsi" w:hAnsiTheme="minorHAnsi" w:cstheme="minorHAnsi"/>
          <w:sz w:val="22"/>
          <w:szCs w:val="22"/>
        </w:rPr>
        <w:t>am</w:t>
      </w:r>
    </w:p>
    <w:p w14:paraId="64BC7618" w14:textId="77777777" w:rsidR="002552DE" w:rsidRPr="00F570BC" w:rsidRDefault="002552DE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2D0B5727" w14:textId="77777777" w:rsidR="002552DE" w:rsidRPr="00F570BC" w:rsidRDefault="007A013A">
      <w:pPr>
        <w:ind w:left="11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t>AC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IVI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</w:p>
    <w:p w14:paraId="271B443E" w14:textId="77777777" w:rsidR="002552DE" w:rsidRPr="00F570BC" w:rsidRDefault="002552DE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5C15C687" w14:textId="77777777" w:rsidR="002552DE" w:rsidRPr="00F570BC" w:rsidRDefault="007A013A">
      <w:pPr>
        <w:ind w:left="11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t>Mass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chus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W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er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W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ch,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i/>
          <w:sz w:val="22"/>
          <w:szCs w:val="22"/>
        </w:rPr>
        <w:t>u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z w:val="22"/>
          <w:szCs w:val="22"/>
        </w:rPr>
        <w:t>ee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</w:p>
    <w:p w14:paraId="4A6E183C" w14:textId="77777777" w:rsidR="002552DE" w:rsidRPr="00F570BC" w:rsidRDefault="007A013A">
      <w:pPr>
        <w:spacing w:before="12"/>
        <w:ind w:left="29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duca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F570BC">
        <w:rPr>
          <w:rFonts w:asciiTheme="minorHAnsi" w:hAnsiTheme="minorHAnsi" w:cstheme="minorHAnsi"/>
          <w:sz w:val="22"/>
          <w:szCs w:val="22"/>
        </w:rPr>
        <w:t>un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about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ey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s;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ts</w:t>
      </w:r>
    </w:p>
    <w:p w14:paraId="7CA4A4EA" w14:textId="77777777" w:rsidR="002552DE" w:rsidRPr="00F570BC" w:rsidRDefault="007A013A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er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onal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So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y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z w:val="22"/>
          <w:szCs w:val="22"/>
        </w:rPr>
        <w:t>ha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ceu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ne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s,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i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i/>
          <w:sz w:val="22"/>
          <w:szCs w:val="22"/>
        </w:rPr>
        <w:t>re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>en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>ve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</w:p>
    <w:p w14:paraId="53578D28" w14:textId="77777777" w:rsidR="002552DE" w:rsidRPr="00F570BC" w:rsidRDefault="007A013A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can I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f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z w:val="22"/>
          <w:szCs w:val="22"/>
        </w:rPr>
        <w:t>h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mi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z w:val="22"/>
          <w:szCs w:val="22"/>
        </w:rPr>
        <w:t>al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ne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rs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)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i/>
          <w:sz w:val="22"/>
          <w:szCs w:val="22"/>
        </w:rPr>
        <w:t>b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</w:p>
    <w:p w14:paraId="60CF23F3" w14:textId="77777777" w:rsidR="002552DE" w:rsidRPr="00F570BC" w:rsidRDefault="007A013A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b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z w:val="22"/>
          <w:szCs w:val="22"/>
        </w:rPr>
        <w:t>ce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ve,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i/>
          <w:sz w:val="22"/>
          <w:szCs w:val="22"/>
        </w:rPr>
        <w:t>ber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</w:p>
    <w:p w14:paraId="05A31B1D" w14:textId="77777777" w:rsidR="002552DE" w:rsidRPr="00F570BC" w:rsidRDefault="002552DE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5D53E859" w14:textId="77777777" w:rsidR="002552DE" w:rsidRPr="00F570BC" w:rsidRDefault="007A013A">
      <w:pPr>
        <w:ind w:left="11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LLS</w:t>
      </w:r>
    </w:p>
    <w:p w14:paraId="77057CBD" w14:textId="77777777" w:rsidR="002552DE" w:rsidRPr="00F570BC" w:rsidRDefault="002552DE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288F59C5" w14:textId="77777777" w:rsidR="002552DE" w:rsidRPr="00F570BC" w:rsidRDefault="007A013A">
      <w:pPr>
        <w:ind w:left="112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pu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: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CAD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CAD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570BC">
        <w:rPr>
          <w:rFonts w:asciiTheme="minorHAnsi" w:hAnsiTheme="minorHAnsi" w:cstheme="minorHAnsi"/>
          <w:sz w:val="22"/>
          <w:szCs w:val="22"/>
        </w:rPr>
        <w:t xml:space="preserve">MP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cal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ana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ce</w:t>
      </w:r>
    </w:p>
    <w:p w14:paraId="1E739ED4" w14:textId="77777777" w:rsidR="002552DE" w:rsidRPr="00F570BC" w:rsidRDefault="007A013A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  <w:sectPr w:rsidR="002552DE" w:rsidRPr="00F570BC">
          <w:pgSz w:w="12240" w:h="15840"/>
          <w:pgMar w:top="680" w:right="1160" w:bottom="280" w:left="1040" w:header="0" w:footer="533" w:gutter="0"/>
          <w:cols w:space="720"/>
        </w:sect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z w:val="22"/>
          <w:szCs w:val="22"/>
        </w:rPr>
        <w:t>abora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ry</w:t>
      </w:r>
      <w:r w:rsidRPr="00F570BC">
        <w:rPr>
          <w:rFonts w:asciiTheme="minorHAnsi" w:hAnsiTheme="minorHAnsi" w:cstheme="minorHAnsi"/>
          <w:sz w:val="22"/>
          <w:szCs w:val="22"/>
        </w:rPr>
        <w:t>: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ss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scop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, 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AGE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as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aph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LC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ene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ng</w:t>
      </w:r>
    </w:p>
    <w:p w14:paraId="54A0F0B3" w14:textId="77777777" w:rsidR="002552DE" w:rsidRPr="00F570BC" w:rsidRDefault="007A013A">
      <w:pPr>
        <w:spacing w:before="34"/>
        <w:ind w:left="4973" w:right="497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i/>
          <w:sz w:val="22"/>
          <w:szCs w:val="22"/>
        </w:rPr>
        <w:lastRenderedPageBreak/>
        <w:t>Sa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ple</w:t>
      </w:r>
      <w:r w:rsidRPr="00F570BC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B</w:t>
      </w:r>
    </w:p>
    <w:p w14:paraId="3D3EDA05" w14:textId="77777777" w:rsidR="002552DE" w:rsidRPr="00F570BC" w:rsidRDefault="002552DE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2F3EC73C" w14:textId="77777777" w:rsidR="002552DE" w:rsidRPr="00F570BC" w:rsidRDefault="007A013A">
      <w:pPr>
        <w:ind w:right="104"/>
        <w:jc w:val="right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color w:val="FFFFFF"/>
          <w:w w:val="99"/>
          <w:sz w:val="22"/>
          <w:szCs w:val="22"/>
          <w:highlight w:val="black"/>
        </w:rPr>
        <w:t xml:space="preserve"> </w:t>
      </w:r>
      <w:r w:rsidRPr="00F570BC">
        <w:rPr>
          <w:rFonts w:asciiTheme="minorHAnsi" w:hAnsiTheme="minorHAnsi" w:cstheme="minorHAnsi"/>
          <w:color w:val="FFFFFF"/>
          <w:sz w:val="22"/>
          <w:szCs w:val="22"/>
          <w:highlight w:val="black"/>
        </w:rPr>
        <w:t xml:space="preserve">                                                                                                                            </w:t>
      </w:r>
      <w:r w:rsidRPr="00F570BC">
        <w:rPr>
          <w:rFonts w:asciiTheme="minorHAnsi" w:hAnsiTheme="minorHAnsi" w:cstheme="minorHAnsi"/>
          <w:color w:val="FFFFFF"/>
          <w:spacing w:val="29"/>
          <w:sz w:val="22"/>
          <w:szCs w:val="22"/>
          <w:highlight w:val="black"/>
        </w:rPr>
        <w:t xml:space="preserve"> </w:t>
      </w:r>
      <w:r w:rsidRPr="00F570BC">
        <w:rPr>
          <w:rFonts w:asciiTheme="minorHAnsi" w:hAnsiTheme="minorHAnsi" w:cstheme="minorHAnsi"/>
          <w:color w:val="FFFFFF"/>
          <w:w w:val="99"/>
          <w:sz w:val="22"/>
          <w:szCs w:val="22"/>
          <w:highlight w:val="black"/>
        </w:rPr>
        <w:t>N</w:t>
      </w:r>
      <w:r w:rsidRPr="00F570BC">
        <w:rPr>
          <w:rFonts w:asciiTheme="minorHAnsi" w:hAnsiTheme="minorHAnsi" w:cstheme="minorHAnsi"/>
          <w:color w:val="FFFFFF"/>
          <w:spacing w:val="5"/>
          <w:w w:val="99"/>
          <w:sz w:val="22"/>
          <w:szCs w:val="22"/>
          <w:highlight w:val="black"/>
        </w:rPr>
        <w:t>a</w:t>
      </w:r>
      <w:r w:rsidRPr="00F570BC">
        <w:rPr>
          <w:rFonts w:asciiTheme="minorHAnsi" w:hAnsiTheme="minorHAnsi" w:cstheme="minorHAnsi"/>
          <w:color w:val="FFFFFF"/>
          <w:spacing w:val="-4"/>
          <w:w w:val="99"/>
          <w:sz w:val="22"/>
          <w:szCs w:val="22"/>
          <w:highlight w:val="black"/>
        </w:rPr>
        <w:t>m</w:t>
      </w:r>
      <w:r w:rsidRPr="00F570BC">
        <w:rPr>
          <w:rFonts w:asciiTheme="minorHAnsi" w:hAnsiTheme="minorHAnsi" w:cstheme="minorHAnsi"/>
          <w:color w:val="FFFFFF"/>
          <w:w w:val="99"/>
          <w:sz w:val="22"/>
          <w:szCs w:val="22"/>
          <w:highlight w:val="black"/>
        </w:rPr>
        <w:t>e</w:t>
      </w:r>
    </w:p>
    <w:p w14:paraId="166E2556" w14:textId="77777777" w:rsidR="002552DE" w:rsidRPr="00F570BC" w:rsidRDefault="007A013A">
      <w:pPr>
        <w:spacing w:before="3"/>
        <w:ind w:right="175"/>
        <w:jc w:val="right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-2"/>
          <w:w w:val="99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w w:val="99"/>
          <w:sz w:val="22"/>
          <w:szCs w:val="22"/>
        </w:rPr>
        <w:t>ddr</w:t>
      </w:r>
      <w:r w:rsidRPr="00F570BC">
        <w:rPr>
          <w:rFonts w:asciiTheme="minorHAnsi" w:hAnsiTheme="minorHAnsi" w:cstheme="minorHAnsi"/>
          <w:w w:val="99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w w:val="99"/>
          <w:sz w:val="22"/>
          <w:szCs w:val="22"/>
        </w:rPr>
        <w:t>s</w:t>
      </w:r>
      <w:r w:rsidRPr="00F570BC">
        <w:rPr>
          <w:rFonts w:asciiTheme="minorHAnsi" w:hAnsiTheme="minorHAnsi" w:cstheme="minorHAnsi"/>
          <w:w w:val="99"/>
          <w:sz w:val="22"/>
          <w:szCs w:val="22"/>
        </w:rPr>
        <w:t>s</w:t>
      </w:r>
    </w:p>
    <w:p w14:paraId="1A9B143C" w14:textId="77777777" w:rsidR="002552DE" w:rsidRPr="00F570BC" w:rsidRDefault="007A013A">
      <w:pPr>
        <w:spacing w:line="220" w:lineRule="exact"/>
        <w:ind w:right="178"/>
        <w:jc w:val="right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position w:val="-1"/>
          <w:sz w:val="22"/>
          <w:szCs w:val="22"/>
        </w:rPr>
        <w:t>nu</w:t>
      </w:r>
      <w:r w:rsidRPr="00F570B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48"/>
          <w:position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w w:val="99"/>
          <w:position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w w:val="99"/>
          <w:position w:val="-1"/>
          <w:sz w:val="22"/>
          <w:szCs w:val="22"/>
        </w:rPr>
        <w:t>ail</w:t>
      </w:r>
    </w:p>
    <w:p w14:paraId="4A63F9EB" w14:textId="77777777" w:rsidR="002552DE" w:rsidRPr="00F570BC" w:rsidRDefault="007A013A">
      <w:pPr>
        <w:spacing w:before="7"/>
        <w:ind w:left="10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</w:p>
    <w:p w14:paraId="78778815" w14:textId="77777777" w:rsidR="002552DE" w:rsidRPr="00F570BC" w:rsidRDefault="007A013A">
      <w:pPr>
        <w:spacing w:line="22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Uni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F570BC">
        <w:rPr>
          <w:rFonts w:asciiTheme="minorHAnsi" w:hAnsiTheme="minorHAnsi" w:cstheme="minorHAnsi"/>
          <w:b/>
          <w:sz w:val="22"/>
          <w:szCs w:val="22"/>
        </w:rPr>
        <w:t>er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ty</w:t>
      </w:r>
      <w:r w:rsidRPr="00F570BC">
        <w:rPr>
          <w:rFonts w:asciiTheme="minorHAnsi" w:hAnsiTheme="minorHAnsi" w:cstheme="minorHAnsi"/>
          <w:b/>
          <w:sz w:val="22"/>
          <w:szCs w:val="22"/>
        </w:rPr>
        <w:t>,</w:t>
      </w:r>
      <w:r w:rsidRPr="00F570B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MA</w:t>
      </w:r>
    </w:p>
    <w:p w14:paraId="1CAC740F" w14:textId="77777777" w:rsidR="002552DE" w:rsidRPr="00F570BC" w:rsidRDefault="007A013A">
      <w:pPr>
        <w:ind w:left="10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ac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el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Scie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ce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cal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Mat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tic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xxx</w:t>
      </w:r>
    </w:p>
    <w:p w14:paraId="1EED229E" w14:textId="77777777" w:rsidR="002552DE" w:rsidRPr="00F570BC" w:rsidRDefault="007A013A">
      <w:pPr>
        <w:spacing w:line="22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: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3.</w:t>
      </w:r>
      <w:r w:rsidRPr="00F570BC">
        <w:rPr>
          <w:rFonts w:asciiTheme="minorHAnsi" w:hAnsiTheme="minorHAnsi" w:cstheme="minorHAnsi"/>
          <w:sz w:val="22"/>
          <w:szCs w:val="22"/>
        </w:rPr>
        <w:t>2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De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F570BC">
        <w:rPr>
          <w:rFonts w:asciiTheme="minorHAnsi" w:hAnsiTheme="minorHAnsi" w:cstheme="minorHAnsi"/>
          <w:sz w:val="22"/>
          <w:szCs w:val="22"/>
        </w:rPr>
        <w:t>/8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te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</w:p>
    <w:p w14:paraId="0A55BF99" w14:textId="77777777" w:rsidR="002552DE" w:rsidRPr="00F570BC" w:rsidRDefault="002552DE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16A40CE7" w14:textId="77777777" w:rsidR="002552DE" w:rsidRPr="00F570BC" w:rsidRDefault="007A013A">
      <w:pPr>
        <w:ind w:left="10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RELEVAN</w:t>
      </w:r>
      <w:r w:rsidRPr="00F570BC">
        <w:rPr>
          <w:rFonts w:asciiTheme="minorHAnsi" w:hAnsiTheme="minorHAnsi" w:cstheme="minorHAnsi"/>
          <w:b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UR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W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RK</w:t>
      </w:r>
    </w:p>
    <w:p w14:paraId="2E8FB5DD" w14:textId="77777777" w:rsidR="002552DE" w:rsidRPr="00F570BC" w:rsidRDefault="007A013A">
      <w:pPr>
        <w:spacing w:line="220" w:lineRule="exact"/>
        <w:ind w:left="46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tec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ic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to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om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ical</w:t>
      </w:r>
      <w:r w:rsidRPr="00F570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/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F570BC">
        <w:rPr>
          <w:rFonts w:asciiTheme="minorHAnsi" w:hAnsiTheme="minorHAnsi" w:cstheme="minorHAnsi"/>
          <w:sz w:val="22"/>
          <w:szCs w:val="22"/>
        </w:rPr>
        <w:t>ical</w:t>
      </w:r>
      <w:r w:rsidRPr="00F570BC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ls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&amp;</w:t>
      </w:r>
    </w:p>
    <w:p w14:paraId="5A409EC0" w14:textId="77777777" w:rsidR="002552DE" w:rsidRPr="00F570BC" w:rsidRDefault="007A013A">
      <w:pPr>
        <w:ind w:left="464" w:right="93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St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&amp;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th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Mate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ial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F570BC">
        <w:rPr>
          <w:rFonts w:asciiTheme="minorHAnsi" w:hAnsiTheme="minorHAnsi" w:cstheme="minorHAnsi"/>
          <w:sz w:val="22"/>
          <w:szCs w:val="22"/>
        </w:rPr>
        <w:t>licati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Mat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ati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&amp;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to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ical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570BC">
        <w:rPr>
          <w:rFonts w:asciiTheme="minorHAnsi" w:hAnsiTheme="minorHAnsi" w:cstheme="minorHAnsi"/>
          <w:sz w:val="22"/>
          <w:szCs w:val="22"/>
        </w:rPr>
        <w:t>, Fl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id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ics</w:t>
      </w:r>
      <w:r w:rsidRPr="00F570B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&amp;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F570BC">
        <w:rPr>
          <w:rFonts w:asciiTheme="minorHAnsi" w:hAnsiTheme="minorHAnsi" w:cstheme="minorHAnsi"/>
          <w:sz w:val="22"/>
          <w:szCs w:val="22"/>
        </w:rPr>
        <w:t>ce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al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lati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ter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F570BC">
        <w:rPr>
          <w:rFonts w:asciiTheme="minorHAnsi" w:hAnsiTheme="minorHAnsi" w:cstheme="minorHAnsi"/>
          <w:sz w:val="22"/>
          <w:szCs w:val="22"/>
        </w:rPr>
        <w:t>ic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Q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ic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alc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to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lect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ical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ear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F570BC">
        <w:rPr>
          <w:rFonts w:asciiTheme="minorHAnsi" w:hAnsiTheme="minorHAnsi" w:cstheme="minorHAnsi"/>
          <w:sz w:val="22"/>
          <w:szCs w:val="22"/>
        </w:rPr>
        <w:t>a,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alc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s/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lt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ia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le</w:t>
      </w:r>
      <w:r w:rsidRPr="00F570BC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alc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tial</w:t>
      </w:r>
      <w:r w:rsidRPr="00F570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Eq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</w:p>
    <w:p w14:paraId="7C16FFD1" w14:textId="77777777" w:rsidR="002552DE" w:rsidRPr="00F570BC" w:rsidRDefault="002552DE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1960ED7D" w14:textId="77777777" w:rsidR="002552DE" w:rsidRPr="00F570BC" w:rsidRDefault="007A013A">
      <w:pPr>
        <w:ind w:left="10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t>W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z w:val="22"/>
          <w:szCs w:val="22"/>
        </w:rPr>
        <w:t>K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ENCE</w:t>
      </w:r>
    </w:p>
    <w:p w14:paraId="368391ED" w14:textId="77777777" w:rsidR="002552DE" w:rsidRPr="00F570BC" w:rsidRDefault="007A013A">
      <w:pPr>
        <w:spacing w:line="22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Uni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F570BC">
        <w:rPr>
          <w:rFonts w:asciiTheme="minorHAnsi" w:hAnsiTheme="minorHAnsi" w:cstheme="minorHAnsi"/>
          <w:b/>
          <w:sz w:val="22"/>
          <w:szCs w:val="22"/>
        </w:rPr>
        <w:t>er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y</w:t>
      </w:r>
      <w:r w:rsidRPr="00F570B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F570BC">
        <w:rPr>
          <w:rFonts w:asciiTheme="minorHAnsi" w:hAnsiTheme="minorHAnsi" w:cstheme="minorHAnsi"/>
          <w:b/>
          <w:sz w:val="22"/>
          <w:szCs w:val="22"/>
        </w:rPr>
        <w:t>h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Dep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nt</w:t>
      </w:r>
      <w:r w:rsidRPr="00F570B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Dat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z w:val="22"/>
          <w:szCs w:val="22"/>
        </w:rPr>
        <w:t>t</w:t>
      </w:r>
    </w:p>
    <w:p w14:paraId="70820FCE" w14:textId="77777777" w:rsidR="002552DE" w:rsidRPr="00F570BC" w:rsidRDefault="007A013A">
      <w:pPr>
        <w:spacing w:before="14"/>
        <w:ind w:left="46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13"/>
          <w:w w:val="13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gn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cal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cl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F570BC">
        <w:rPr>
          <w:rFonts w:asciiTheme="minorHAnsi" w:hAnsiTheme="minorHAnsi" w:cstheme="minorHAnsi"/>
          <w:sz w:val="22"/>
          <w:szCs w:val="22"/>
        </w:rPr>
        <w:t>k</w:t>
      </w:r>
    </w:p>
    <w:p w14:paraId="48A54274" w14:textId="77777777" w:rsidR="002552DE" w:rsidRPr="00F570BC" w:rsidRDefault="002552DE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06F33648" w14:textId="77777777" w:rsidR="002552DE" w:rsidRPr="00F570BC" w:rsidRDefault="007A013A">
      <w:pPr>
        <w:ind w:left="10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b/>
          <w:sz w:val="22"/>
          <w:szCs w:val="22"/>
        </w:rPr>
        <w:t>b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ns</w:t>
      </w:r>
      <w:r w:rsidRPr="00F570B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iddle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Sch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F570BC">
        <w:rPr>
          <w:rFonts w:asciiTheme="minorHAnsi" w:hAnsiTheme="minorHAnsi" w:cstheme="minorHAnsi"/>
          <w:b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boro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ugh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Dates</w:t>
      </w:r>
    </w:p>
    <w:p w14:paraId="3B762F57" w14:textId="77777777" w:rsidR="002552DE" w:rsidRPr="00F570BC" w:rsidRDefault="007A013A">
      <w:pPr>
        <w:ind w:left="10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Sub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>tit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i/>
          <w:sz w:val="22"/>
          <w:szCs w:val="22"/>
        </w:rPr>
        <w:t>te</w:t>
      </w:r>
      <w:r w:rsidRPr="00F570BC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z w:val="22"/>
          <w:szCs w:val="22"/>
        </w:rPr>
        <w:t>Te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F570BC">
        <w:rPr>
          <w:rFonts w:asciiTheme="minorHAnsi" w:hAnsiTheme="minorHAnsi" w:cstheme="minorHAnsi"/>
          <w:i/>
          <w:sz w:val="22"/>
          <w:szCs w:val="22"/>
        </w:rPr>
        <w:t>er</w:t>
      </w:r>
      <w:r w:rsidRPr="00F570BC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z w:val="22"/>
          <w:szCs w:val="22"/>
        </w:rPr>
        <w:t>f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i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>cie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z w:val="22"/>
          <w:szCs w:val="22"/>
        </w:rPr>
        <w:t>ce,</w:t>
      </w:r>
      <w:r w:rsidRPr="00F570B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ng</w:t>
      </w:r>
      <w:r w:rsidRPr="00F570BC">
        <w:rPr>
          <w:rFonts w:asciiTheme="minorHAnsi" w:hAnsiTheme="minorHAnsi" w:cstheme="minorHAnsi"/>
          <w:i/>
          <w:sz w:val="22"/>
          <w:szCs w:val="22"/>
        </w:rPr>
        <w:t>li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F570BC">
        <w:rPr>
          <w:rFonts w:asciiTheme="minorHAnsi" w:hAnsiTheme="minorHAnsi" w:cstheme="minorHAnsi"/>
          <w:i/>
          <w:sz w:val="22"/>
          <w:szCs w:val="22"/>
        </w:rPr>
        <w:t>,</w:t>
      </w:r>
      <w:r w:rsidRPr="00F570B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ES</w:t>
      </w:r>
      <w:r w:rsidRPr="00F570BC">
        <w:rPr>
          <w:rFonts w:asciiTheme="minorHAnsi" w:hAnsiTheme="minorHAnsi" w:cstheme="minorHAnsi"/>
          <w:i/>
          <w:sz w:val="22"/>
          <w:szCs w:val="22"/>
        </w:rPr>
        <w:t>L,</w:t>
      </w:r>
      <w:r w:rsidRPr="00F570B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Sp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F570BC">
        <w:rPr>
          <w:rFonts w:asciiTheme="minorHAnsi" w:hAnsiTheme="minorHAnsi" w:cstheme="minorHAnsi"/>
          <w:i/>
          <w:sz w:val="22"/>
          <w:szCs w:val="22"/>
        </w:rPr>
        <w:t>,</w:t>
      </w:r>
      <w:r w:rsidRPr="00F570B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z w:val="22"/>
          <w:szCs w:val="22"/>
        </w:rPr>
        <w:t>d</w:t>
      </w:r>
      <w:r w:rsidRPr="00F570B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z w:val="22"/>
          <w:szCs w:val="22"/>
        </w:rPr>
        <w:t>m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>ic</w:t>
      </w:r>
      <w:r w:rsidRPr="00F570B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z w:val="22"/>
          <w:szCs w:val="22"/>
        </w:rPr>
        <w:t>cl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ss</w:t>
      </w:r>
      <w:r w:rsidRPr="00F570BC">
        <w:rPr>
          <w:rFonts w:asciiTheme="minorHAnsi" w:hAnsiTheme="minorHAnsi" w:cstheme="minorHAnsi"/>
          <w:i/>
          <w:sz w:val="22"/>
          <w:szCs w:val="22"/>
        </w:rPr>
        <w:t>es</w:t>
      </w:r>
    </w:p>
    <w:p w14:paraId="4002E583" w14:textId="77777777" w:rsidR="002552DE" w:rsidRPr="00F570BC" w:rsidRDefault="007A013A">
      <w:pPr>
        <w:spacing w:before="14"/>
        <w:ind w:left="46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13"/>
          <w:w w:val="13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F570BC">
        <w:rPr>
          <w:rFonts w:asciiTheme="minorHAnsi" w:hAnsiTheme="minorHAnsi" w:cstheme="minorHAnsi"/>
          <w:sz w:val="22"/>
          <w:szCs w:val="22"/>
        </w:rPr>
        <w:t>lated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cie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ce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F570BC">
        <w:rPr>
          <w:rFonts w:asciiTheme="minorHAnsi" w:hAnsiTheme="minorHAnsi" w:cstheme="minorHAnsi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ate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ial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/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ts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ill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lea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li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la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ge</w:t>
      </w:r>
    </w:p>
    <w:p w14:paraId="4A2BA250" w14:textId="77777777" w:rsidR="002552DE" w:rsidRPr="00F570BC" w:rsidRDefault="002552DE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06FEBB18" w14:textId="77777777" w:rsidR="002552DE" w:rsidRPr="00F570BC" w:rsidRDefault="007A013A">
      <w:pPr>
        <w:ind w:left="10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z w:val="22"/>
          <w:szCs w:val="22"/>
        </w:rPr>
        <w:t>inc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ln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>ud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b/>
          <w:sz w:val="22"/>
          <w:szCs w:val="22"/>
        </w:rPr>
        <w:t>ury</w:t>
      </w:r>
      <w:r w:rsidRPr="00F570BC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Re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nd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We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b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F570BC">
        <w:rPr>
          <w:rFonts w:asciiTheme="minorHAnsi" w:hAnsiTheme="minorHAnsi" w:cstheme="minorHAnsi"/>
          <w:b/>
          <w:sz w:val="22"/>
          <w:szCs w:val="22"/>
        </w:rPr>
        <w:t>h</w:t>
      </w:r>
      <w:r w:rsidRPr="00F570BC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z w:val="22"/>
          <w:szCs w:val="22"/>
        </w:rPr>
        <w:t>blic</w:t>
      </w:r>
      <w:r w:rsidRPr="00F570B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Sc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F570BC">
        <w:rPr>
          <w:rFonts w:asciiTheme="minorHAnsi" w:hAnsiTheme="minorHAnsi" w:cstheme="minorHAnsi"/>
          <w:b/>
          <w:sz w:val="22"/>
          <w:szCs w:val="22"/>
        </w:rPr>
        <w:t>ls</w:t>
      </w:r>
      <w:r w:rsidRPr="00F570B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ea,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Dat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</w:p>
    <w:p w14:paraId="755C4E00" w14:textId="77777777" w:rsidR="002552DE" w:rsidRPr="00F570BC" w:rsidRDefault="007A013A">
      <w:pPr>
        <w:spacing w:line="220" w:lineRule="exact"/>
        <w:ind w:left="10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z w:val="22"/>
          <w:szCs w:val="22"/>
        </w:rPr>
        <w:t>M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z w:val="22"/>
          <w:szCs w:val="22"/>
        </w:rPr>
        <w:t>th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i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i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z w:val="22"/>
          <w:szCs w:val="22"/>
        </w:rPr>
        <w:t>f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i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AB</w:t>
      </w:r>
      <w:r w:rsidRPr="00F570BC">
        <w:rPr>
          <w:rFonts w:asciiTheme="minorHAnsi" w:hAnsiTheme="minorHAnsi" w:cstheme="minorHAnsi"/>
          <w:i/>
          <w:sz w:val="22"/>
          <w:szCs w:val="22"/>
        </w:rPr>
        <w:t>/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i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z w:val="22"/>
          <w:szCs w:val="22"/>
        </w:rPr>
        <w:t>lc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i/>
          <w:sz w:val="22"/>
          <w:szCs w:val="22"/>
        </w:rPr>
        <w:t>l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>,</w:t>
      </w:r>
      <w:r w:rsidRPr="00F570BC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z w:val="22"/>
          <w:szCs w:val="22"/>
        </w:rPr>
        <w:t>lc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i/>
          <w:sz w:val="22"/>
          <w:szCs w:val="22"/>
        </w:rPr>
        <w:t>l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>,</w:t>
      </w:r>
      <w:r w:rsidRPr="00F570BC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z w:val="22"/>
          <w:szCs w:val="22"/>
        </w:rPr>
        <w:t>M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i/>
          <w:sz w:val="22"/>
          <w:szCs w:val="22"/>
        </w:rPr>
        <w:t>ltiv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ab</w:t>
      </w:r>
      <w:r w:rsidRPr="00F570BC">
        <w:rPr>
          <w:rFonts w:asciiTheme="minorHAnsi" w:hAnsiTheme="minorHAnsi" w:cstheme="minorHAnsi"/>
          <w:i/>
          <w:sz w:val="22"/>
          <w:szCs w:val="22"/>
        </w:rPr>
        <w:t>le</w:t>
      </w:r>
      <w:r w:rsidRPr="00F570BC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z w:val="22"/>
          <w:szCs w:val="22"/>
        </w:rPr>
        <w:t>lc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i/>
          <w:sz w:val="22"/>
          <w:szCs w:val="22"/>
        </w:rPr>
        <w:t>l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>,</w:t>
      </w:r>
      <w:r w:rsidRPr="00F570BC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z w:val="22"/>
          <w:szCs w:val="22"/>
        </w:rPr>
        <w:t>l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>,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z w:val="22"/>
          <w:szCs w:val="22"/>
        </w:rPr>
        <w:t>l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-A</w:t>
      </w:r>
      <w:r w:rsidRPr="00F570BC">
        <w:rPr>
          <w:rFonts w:asciiTheme="minorHAnsi" w:hAnsiTheme="minorHAnsi" w:cstheme="minorHAnsi"/>
          <w:i/>
          <w:sz w:val="22"/>
          <w:szCs w:val="22"/>
        </w:rPr>
        <w:t>l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z w:val="22"/>
          <w:szCs w:val="22"/>
        </w:rPr>
        <w:t>,</w:t>
      </w:r>
      <w:r w:rsidRPr="00F570BC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SA</w:t>
      </w:r>
      <w:r w:rsidRPr="00F570BC">
        <w:rPr>
          <w:rFonts w:asciiTheme="minorHAnsi" w:hAnsiTheme="minorHAnsi" w:cstheme="minorHAnsi"/>
          <w:i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>/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z w:val="22"/>
          <w:szCs w:val="22"/>
        </w:rPr>
        <w:t>/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II</w:t>
      </w:r>
      <w:r w:rsidRPr="00F570BC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z w:val="22"/>
          <w:szCs w:val="22"/>
        </w:rPr>
        <w:t>,</w:t>
      </w:r>
      <w:r w:rsidRPr="00F570B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F570BC">
        <w:rPr>
          <w:rFonts w:asciiTheme="minorHAnsi" w:hAnsiTheme="minorHAnsi" w:cstheme="minorHAnsi"/>
          <w:i/>
          <w:sz w:val="22"/>
          <w:szCs w:val="22"/>
        </w:rPr>
        <w:t>d</w:t>
      </w:r>
      <w:r w:rsidRPr="00F570B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</w:p>
    <w:p w14:paraId="71293E5F" w14:textId="77777777" w:rsidR="002552DE" w:rsidRPr="00F570BC" w:rsidRDefault="002552DE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564AC3C3" w14:textId="77777777" w:rsidR="002552DE" w:rsidRPr="00F570BC" w:rsidRDefault="007A013A">
      <w:pPr>
        <w:ind w:left="10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z w:val="22"/>
          <w:szCs w:val="22"/>
        </w:rPr>
        <w:t>dent</w:t>
      </w:r>
      <w:r w:rsidRPr="00F570B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Re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urces</w:t>
      </w:r>
      <w:r w:rsidRPr="00F570B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MA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Dat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</w:p>
    <w:p w14:paraId="0D44F66C" w14:textId="77777777" w:rsidR="002552DE" w:rsidRPr="00F570BC" w:rsidRDefault="007A013A">
      <w:pPr>
        <w:spacing w:before="14"/>
        <w:ind w:left="46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13"/>
          <w:w w:val="13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ati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ez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F570BC">
        <w:rPr>
          <w:rFonts w:asciiTheme="minorHAnsi" w:hAnsiTheme="minorHAnsi" w:cstheme="minorHAnsi"/>
          <w:sz w:val="22"/>
          <w:szCs w:val="22"/>
        </w:rPr>
        <w:t>”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it,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iz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ti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ts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</w:p>
    <w:p w14:paraId="29AE33E6" w14:textId="77777777" w:rsidR="002552DE" w:rsidRPr="00F570BC" w:rsidRDefault="007A013A">
      <w:pPr>
        <w:spacing w:before="14"/>
        <w:ind w:left="46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13"/>
          <w:w w:val="13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te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acti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</w:p>
    <w:p w14:paraId="1B09CDE8" w14:textId="77777777" w:rsidR="002552DE" w:rsidRPr="00F570BC" w:rsidRDefault="002552DE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622CFE78" w14:textId="77777777" w:rsidR="002552DE" w:rsidRPr="00F570BC" w:rsidRDefault="007A013A">
      <w:pPr>
        <w:ind w:left="10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t>Alpha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icr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der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’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uncil</w:t>
      </w:r>
      <w:r w:rsidRPr="00F570B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MA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Dat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</w:p>
    <w:p w14:paraId="732B1C7B" w14:textId="77777777" w:rsidR="002552DE" w:rsidRPr="00F570BC" w:rsidRDefault="007A013A">
      <w:pPr>
        <w:ind w:left="10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F570BC">
        <w:rPr>
          <w:rFonts w:asciiTheme="minorHAnsi" w:hAnsiTheme="minorHAnsi" w:cstheme="minorHAnsi"/>
          <w:i/>
          <w:sz w:val="22"/>
          <w:szCs w:val="22"/>
        </w:rPr>
        <w:t>ice</w:t>
      </w:r>
      <w:r w:rsidRPr="00F570BC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i/>
          <w:sz w:val="22"/>
          <w:szCs w:val="22"/>
        </w:rPr>
        <w:t>f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Edu</w:t>
      </w:r>
      <w:r w:rsidRPr="00F570BC">
        <w:rPr>
          <w:rFonts w:asciiTheme="minorHAnsi" w:hAnsiTheme="minorHAnsi" w:cstheme="minorHAnsi"/>
          <w:i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z w:val="22"/>
          <w:szCs w:val="22"/>
        </w:rPr>
        <w:t>ti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F570BC">
        <w:rPr>
          <w:rFonts w:asciiTheme="minorHAnsi" w:hAnsiTheme="minorHAnsi" w:cstheme="minorHAnsi"/>
          <w:i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z w:val="22"/>
          <w:szCs w:val="22"/>
        </w:rPr>
        <w:t>d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C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hap</w:t>
      </w:r>
      <w:r w:rsidRPr="00F570BC">
        <w:rPr>
          <w:rFonts w:asciiTheme="minorHAnsi" w:hAnsiTheme="minorHAnsi" w:cstheme="minorHAnsi"/>
          <w:i/>
          <w:sz w:val="22"/>
          <w:szCs w:val="22"/>
        </w:rPr>
        <w:t>ter</w:t>
      </w:r>
      <w:r w:rsidRPr="00F570BC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el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z w:val="22"/>
          <w:szCs w:val="22"/>
        </w:rPr>
        <w:t>ti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F570BC">
        <w:rPr>
          <w:rFonts w:asciiTheme="minorHAnsi" w:hAnsiTheme="minorHAnsi" w:cstheme="minorHAnsi"/>
          <w:i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z w:val="22"/>
          <w:szCs w:val="22"/>
        </w:rPr>
        <w:t>tive</w:t>
      </w:r>
    </w:p>
    <w:p w14:paraId="57F0812F" w14:textId="77777777" w:rsidR="002552DE" w:rsidRPr="00F570BC" w:rsidRDefault="007A013A">
      <w:pPr>
        <w:spacing w:before="14"/>
        <w:ind w:left="46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13"/>
          <w:w w:val="13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ca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al</w:t>
      </w:r>
      <w:r w:rsidRPr="00F570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oru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to att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ts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rou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ea</w:t>
      </w:r>
    </w:p>
    <w:p w14:paraId="4098D47F" w14:textId="77777777" w:rsidR="002552DE" w:rsidRPr="00F570BC" w:rsidRDefault="007A013A">
      <w:pPr>
        <w:spacing w:before="14"/>
        <w:ind w:left="46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13"/>
          <w:w w:val="13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ized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cal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ar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ts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Nati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al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</w:p>
    <w:p w14:paraId="421CDF9B" w14:textId="77777777" w:rsidR="002552DE" w:rsidRPr="00F570BC" w:rsidRDefault="002552DE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68BB247C" w14:textId="77777777" w:rsidR="002552DE" w:rsidRPr="00F570BC" w:rsidRDefault="007A013A">
      <w:pPr>
        <w:ind w:left="10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F570BC">
        <w:rPr>
          <w:rFonts w:asciiTheme="minorHAnsi" w:hAnsiTheme="minorHAnsi" w:cstheme="minorHAnsi"/>
          <w:b/>
          <w:sz w:val="22"/>
          <w:szCs w:val="22"/>
        </w:rPr>
        <w:t>ick</w:t>
      </w:r>
      <w:r w:rsidRPr="00F570B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ll</w:t>
      </w:r>
      <w:r w:rsidRPr="00F570B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Dates</w:t>
      </w:r>
    </w:p>
    <w:p w14:paraId="6E738774" w14:textId="77777777" w:rsidR="002552DE" w:rsidRPr="00F570BC" w:rsidRDefault="007A013A">
      <w:pPr>
        <w:ind w:left="10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z w:val="22"/>
          <w:szCs w:val="22"/>
        </w:rPr>
        <w:t>x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Sa</w:t>
      </w:r>
      <w:r w:rsidRPr="00F570BC">
        <w:rPr>
          <w:rFonts w:asciiTheme="minorHAnsi" w:hAnsiTheme="minorHAnsi" w:cstheme="minorHAnsi"/>
          <w:i/>
          <w:sz w:val="22"/>
          <w:szCs w:val="22"/>
        </w:rPr>
        <w:t>les</w:t>
      </w:r>
      <w:r w:rsidRPr="00F570B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ss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i/>
          <w:sz w:val="22"/>
          <w:szCs w:val="22"/>
        </w:rPr>
        <w:t>ci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z w:val="22"/>
          <w:szCs w:val="22"/>
        </w:rPr>
        <w:t>te,</w:t>
      </w:r>
      <w:r w:rsidRPr="00F570BC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ead all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ales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ciates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it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F570BC">
        <w:rPr>
          <w:rFonts w:asciiTheme="minorHAnsi" w:hAnsiTheme="minorHAnsi" w:cstheme="minorHAnsi"/>
          <w:sz w:val="22"/>
          <w:szCs w:val="22"/>
        </w:rPr>
        <w:t>ts</w:t>
      </w:r>
    </w:p>
    <w:p w14:paraId="6120683F" w14:textId="77777777" w:rsidR="002552DE" w:rsidRPr="00F570BC" w:rsidRDefault="002552DE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334C2383" w14:textId="77777777" w:rsidR="002552DE" w:rsidRPr="00F570BC" w:rsidRDefault="007A013A">
      <w:pPr>
        <w:ind w:left="10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MM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Y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ERV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</w:p>
    <w:p w14:paraId="0AFB1E47" w14:textId="77777777" w:rsidR="002552DE" w:rsidRPr="00F570BC" w:rsidRDefault="007A013A">
      <w:pPr>
        <w:spacing w:before="8"/>
        <w:ind w:left="10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b/>
          <w:sz w:val="22"/>
          <w:szCs w:val="22"/>
        </w:rPr>
        <w:t>undr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ng</w:t>
      </w:r>
      <w:r w:rsidRPr="00F570B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erica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dford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Dates</w:t>
      </w:r>
    </w:p>
    <w:p w14:paraId="5EC53A6B" w14:textId="77777777" w:rsidR="002552DE" w:rsidRPr="00F570BC" w:rsidRDefault="007A013A">
      <w:pPr>
        <w:spacing w:before="11"/>
        <w:ind w:left="46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13"/>
          <w:w w:val="13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ized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ea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te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F570BC">
        <w:rPr>
          <w:rFonts w:asciiTheme="minorHAnsi" w:hAnsiTheme="minorHAnsi" w:cstheme="minorHAnsi"/>
          <w:sz w:val="22"/>
          <w:szCs w:val="22"/>
        </w:rPr>
        <w:t>ai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to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elp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ai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$7,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li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tici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ati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F570BC">
        <w:rPr>
          <w:rFonts w:asciiTheme="minorHAnsi" w:hAnsiTheme="minorHAnsi" w:cstheme="minorHAnsi"/>
          <w:sz w:val="22"/>
          <w:szCs w:val="22"/>
        </w:rPr>
        <w:t>0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ts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he</w:t>
      </w:r>
    </w:p>
    <w:p w14:paraId="4F5F16A7" w14:textId="77777777" w:rsidR="002552DE" w:rsidRPr="00F570BC" w:rsidRDefault="007A013A">
      <w:pPr>
        <w:spacing w:before="12"/>
        <w:ind w:left="64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z w:val="22"/>
          <w:szCs w:val="22"/>
        </w:rPr>
        <w:t>“A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ic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ati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ti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kn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570BC">
        <w:rPr>
          <w:rFonts w:asciiTheme="minorHAnsi" w:hAnsiTheme="minorHAnsi" w:cstheme="minorHAnsi"/>
          <w:sz w:val="22"/>
          <w:szCs w:val="22"/>
        </w:rPr>
        <w:t>al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hAnsiTheme="minorHAnsi" w:cstheme="minorHAnsi"/>
          <w:sz w:val="22"/>
          <w:szCs w:val="22"/>
        </w:rPr>
        <w:t>”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Ne</w:t>
      </w:r>
      <w:r w:rsidRPr="00F570BC">
        <w:rPr>
          <w:rFonts w:asciiTheme="minorHAnsi" w:hAnsiTheme="minorHAnsi" w:cstheme="minorHAnsi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F570BC">
        <w:rPr>
          <w:rFonts w:asciiTheme="minorHAnsi" w:hAnsiTheme="minorHAnsi" w:cstheme="minorHAnsi"/>
          <w:sz w:val="22"/>
          <w:szCs w:val="22"/>
        </w:rPr>
        <w:t>k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</w:p>
    <w:p w14:paraId="0DF4E135" w14:textId="77777777" w:rsidR="002552DE" w:rsidRPr="00F570BC" w:rsidRDefault="002552DE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06706E3F" w14:textId="77777777" w:rsidR="002552DE" w:rsidRPr="00F570BC" w:rsidRDefault="007A013A">
      <w:pPr>
        <w:ind w:left="10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Uni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F570BC">
        <w:rPr>
          <w:rFonts w:asciiTheme="minorHAnsi" w:hAnsiTheme="minorHAnsi" w:cstheme="minorHAnsi"/>
          <w:b/>
          <w:sz w:val="22"/>
          <w:szCs w:val="22"/>
        </w:rPr>
        <w:t>er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y</w:t>
      </w:r>
      <w:r w:rsidRPr="00F570B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-</w:t>
      </w:r>
      <w:r w:rsidRPr="00F570BC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edic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cie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y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Da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</w:p>
    <w:p w14:paraId="22421F03" w14:textId="77777777" w:rsidR="002552DE" w:rsidRPr="00F570BC" w:rsidRDefault="007A013A">
      <w:pPr>
        <w:spacing w:before="11"/>
        <w:ind w:left="46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13"/>
          <w:w w:val="13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F570BC">
        <w:rPr>
          <w:rFonts w:asciiTheme="minorHAnsi" w:hAnsiTheme="minorHAnsi" w:cstheme="minorHAnsi"/>
          <w:sz w:val="22"/>
          <w:szCs w:val="22"/>
        </w:rPr>
        <w:t>ited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F570BC">
        <w:rPr>
          <w:rFonts w:asciiTheme="minorHAnsi" w:hAnsiTheme="minorHAnsi" w:cstheme="minorHAnsi"/>
          <w:sz w:val="22"/>
          <w:szCs w:val="22"/>
        </w:rPr>
        <w:t>licati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to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ical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ool</w:t>
      </w:r>
    </w:p>
    <w:p w14:paraId="5DAC6B70" w14:textId="77777777" w:rsidR="002552DE" w:rsidRPr="00F570BC" w:rsidRDefault="002552DE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3AA28E1D" w14:textId="77777777" w:rsidR="002552DE" w:rsidRPr="00F570BC" w:rsidRDefault="007A013A">
      <w:pPr>
        <w:ind w:left="10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t>Childr</w:t>
      </w:r>
      <w:r w:rsidRPr="00F570BC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’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>pi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ta</w:t>
      </w:r>
      <w:r w:rsidRPr="00F570BC">
        <w:rPr>
          <w:rFonts w:asciiTheme="minorHAnsi" w:hAnsiTheme="minorHAnsi" w:cstheme="minorHAnsi"/>
          <w:b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–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iles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fo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cles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tes</w:t>
      </w:r>
    </w:p>
    <w:p w14:paraId="0932D3FE" w14:textId="77777777" w:rsidR="002552DE" w:rsidRPr="00F570BC" w:rsidRDefault="007A013A">
      <w:pPr>
        <w:spacing w:before="14"/>
        <w:ind w:left="46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13"/>
          <w:w w:val="13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an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F570BC">
        <w:rPr>
          <w:rFonts w:asciiTheme="minorHAnsi" w:hAnsiTheme="minorHAnsi" w:cstheme="minorHAnsi"/>
          <w:sz w:val="22"/>
          <w:szCs w:val="22"/>
        </w:rPr>
        <w:t>6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$50</w:t>
      </w:r>
      <w:r w:rsidRPr="00F570BC">
        <w:rPr>
          <w:rFonts w:asciiTheme="minorHAnsi" w:hAnsiTheme="minorHAnsi" w:cstheme="minorHAnsi"/>
          <w:sz w:val="22"/>
          <w:szCs w:val="22"/>
        </w:rPr>
        <w:t>0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Ch</w:t>
      </w:r>
      <w:r w:rsidRPr="00F570BC">
        <w:rPr>
          <w:rFonts w:asciiTheme="minorHAnsi" w:hAnsiTheme="minorHAnsi" w:cstheme="minorHAnsi"/>
          <w:sz w:val="22"/>
          <w:szCs w:val="22"/>
        </w:rPr>
        <w:t>il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n’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ital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in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on</w:t>
      </w:r>
    </w:p>
    <w:p w14:paraId="7DFB687F" w14:textId="77777777" w:rsidR="002552DE" w:rsidRPr="00F570BC" w:rsidRDefault="002552DE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30E4DD4E" w14:textId="77777777" w:rsidR="002552DE" w:rsidRPr="00F570BC" w:rsidRDefault="007A013A">
      <w:pPr>
        <w:ind w:left="10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570BC">
        <w:rPr>
          <w:rFonts w:asciiTheme="minorHAnsi" w:hAnsiTheme="minorHAnsi" w:cstheme="minorHAnsi"/>
          <w:b/>
          <w:sz w:val="22"/>
          <w:szCs w:val="22"/>
        </w:rPr>
        <w:t>ns</w:t>
      </w:r>
      <w:r w:rsidRPr="00F570B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f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W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>hin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gto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nd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Q</w:t>
      </w:r>
      <w:r w:rsidRPr="00F570BC">
        <w:rPr>
          <w:rFonts w:asciiTheme="minorHAnsi" w:hAnsiTheme="minorHAnsi" w:cstheme="minorHAnsi"/>
          <w:b/>
          <w:sz w:val="22"/>
          <w:szCs w:val="22"/>
        </w:rPr>
        <w:t>uincy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Dates</w:t>
      </w:r>
    </w:p>
    <w:p w14:paraId="570AB4E7" w14:textId="77777777" w:rsidR="002552DE" w:rsidRPr="00F570BC" w:rsidRDefault="007A013A">
      <w:pPr>
        <w:spacing w:before="14"/>
        <w:ind w:left="46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13"/>
          <w:w w:val="13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in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lts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570BC">
        <w:rPr>
          <w:rFonts w:asciiTheme="minorHAnsi" w:hAnsiTheme="minorHAnsi" w:cstheme="minorHAnsi"/>
          <w:sz w:val="22"/>
          <w:szCs w:val="22"/>
        </w:rPr>
        <w:t>Q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Hi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ce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ir</w:t>
      </w:r>
    </w:p>
    <w:p w14:paraId="50CAEB44" w14:textId="77777777" w:rsidR="002552DE" w:rsidRPr="00F570BC" w:rsidRDefault="002552DE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13B07862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06F18F" w14:textId="77777777" w:rsidR="002552DE" w:rsidRPr="00F570BC" w:rsidRDefault="007A013A">
      <w:pPr>
        <w:ind w:left="10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</w:p>
    <w:p w14:paraId="496DF05D" w14:textId="77777777" w:rsidR="002552DE" w:rsidRPr="00F570BC" w:rsidRDefault="007A013A">
      <w:pPr>
        <w:spacing w:line="220" w:lineRule="exact"/>
        <w:ind w:left="46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F570BC">
        <w:rPr>
          <w:rFonts w:asciiTheme="minorHAnsi" w:hAnsiTheme="minorHAnsi" w:cstheme="minorHAnsi"/>
          <w:b/>
          <w:sz w:val="22"/>
          <w:szCs w:val="22"/>
        </w:rPr>
        <w:t>h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cie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y</w:t>
      </w:r>
      <w:r w:rsidRPr="00F570B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F570BC">
        <w:rPr>
          <w:rFonts w:asciiTheme="minorHAnsi" w:hAnsiTheme="minorHAnsi" w:cstheme="minorHAnsi"/>
          <w:sz w:val="22"/>
          <w:szCs w:val="22"/>
        </w:rPr>
        <w:t>X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etiti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etiti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</w:p>
    <w:p w14:paraId="19AAEB8A" w14:textId="77777777" w:rsidR="002552DE" w:rsidRPr="00F570BC" w:rsidRDefault="007A013A">
      <w:pPr>
        <w:ind w:left="46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cie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y</w:t>
      </w:r>
      <w:r w:rsidRPr="00F570B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f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W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en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F570BC">
        <w:rPr>
          <w:rFonts w:asciiTheme="minorHAnsi" w:hAnsiTheme="minorHAnsi" w:cstheme="minorHAnsi"/>
          <w:b/>
          <w:sz w:val="22"/>
          <w:szCs w:val="22"/>
        </w:rPr>
        <w:t>inee</w:t>
      </w:r>
      <w:r w:rsidRPr="00F570BC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)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ct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in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ti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il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en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at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ts</w:t>
      </w:r>
    </w:p>
    <w:p w14:paraId="4D1AD91C" w14:textId="77777777" w:rsidR="002552DE" w:rsidRPr="00F570BC" w:rsidRDefault="007A013A">
      <w:pPr>
        <w:ind w:left="464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b/>
          <w:sz w:val="22"/>
          <w:szCs w:val="22"/>
        </w:rPr>
        <w:t>urle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>que</w:t>
      </w:r>
      <w:r w:rsidRPr="00F570B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z w:val="22"/>
          <w:szCs w:val="22"/>
        </w:rPr>
        <w:t>pe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)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&amp;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D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nce</w:t>
      </w:r>
      <w:r w:rsidRPr="00F570B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llec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)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z w:val="22"/>
          <w:szCs w:val="22"/>
        </w:rPr>
        <w:t>Le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ad</w:t>
      </w:r>
      <w:r w:rsidRPr="00F570BC">
        <w:rPr>
          <w:rFonts w:asciiTheme="minorHAnsi" w:hAnsiTheme="minorHAnsi" w:cstheme="minorHAnsi"/>
          <w:i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z w:val="22"/>
          <w:szCs w:val="22"/>
        </w:rPr>
        <w:t>g</w:t>
      </w:r>
      <w:r w:rsidRPr="00F570B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So</w:t>
      </w:r>
      <w:r w:rsidRPr="00F570BC">
        <w:rPr>
          <w:rFonts w:asciiTheme="minorHAnsi" w:hAnsiTheme="minorHAnsi" w:cstheme="minorHAnsi"/>
          <w:i/>
          <w:sz w:val="22"/>
          <w:szCs w:val="22"/>
        </w:rPr>
        <w:t>l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i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z w:val="22"/>
          <w:szCs w:val="22"/>
        </w:rPr>
        <w:t>&amp;</w:t>
      </w:r>
      <w:r w:rsidRPr="00F570B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ho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og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aph</w:t>
      </w:r>
      <w:r w:rsidRPr="00F570BC">
        <w:rPr>
          <w:rFonts w:asciiTheme="minorHAnsi" w:hAnsiTheme="minorHAnsi" w:cstheme="minorHAnsi"/>
          <w:i/>
          <w:sz w:val="22"/>
          <w:szCs w:val="22"/>
        </w:rPr>
        <w:t>er</w:t>
      </w:r>
    </w:p>
    <w:p w14:paraId="1A07E80F" w14:textId="77777777" w:rsidR="002552DE" w:rsidRPr="00F570BC" w:rsidRDefault="007A013A">
      <w:pPr>
        <w:spacing w:line="220" w:lineRule="exact"/>
        <w:ind w:left="464"/>
        <w:rPr>
          <w:rFonts w:asciiTheme="minorHAnsi" w:hAnsiTheme="minorHAnsi" w:cstheme="minorHAnsi"/>
          <w:sz w:val="22"/>
          <w:szCs w:val="22"/>
        </w:rPr>
        <w:sectPr w:rsidR="002552DE" w:rsidRPr="00F570BC">
          <w:footerReference w:type="default" r:id="rId10"/>
          <w:pgSz w:w="12240" w:h="15840"/>
          <w:pgMar w:top="680" w:right="580" w:bottom="280" w:left="580" w:header="0" w:footer="535" w:gutter="0"/>
          <w:cols w:space="720"/>
        </w:sectPr>
      </w:pPr>
      <w:r w:rsidRPr="00F570BC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eric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f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Ch</w:t>
      </w:r>
      <w:r w:rsidRPr="00F570BC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F570BC">
        <w:rPr>
          <w:rFonts w:asciiTheme="minorHAnsi" w:hAnsiTheme="minorHAnsi" w:cstheme="minorHAnsi"/>
          <w:b/>
          <w:sz w:val="22"/>
          <w:szCs w:val="22"/>
        </w:rPr>
        <w:t>ineers</w:t>
      </w:r>
      <w:r w:rsidRPr="00F570B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)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z w:val="22"/>
          <w:szCs w:val="22"/>
        </w:rPr>
        <w:t>M</w:t>
      </w:r>
      <w:r w:rsidRPr="00F570BC">
        <w:rPr>
          <w:rFonts w:asciiTheme="minorHAnsi" w:hAnsiTheme="minorHAnsi" w:cstheme="minorHAnsi"/>
          <w:i/>
          <w:spacing w:val="3"/>
          <w:sz w:val="22"/>
          <w:szCs w:val="22"/>
        </w:rPr>
        <w:t>em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i/>
          <w:sz w:val="22"/>
          <w:szCs w:val="22"/>
        </w:rPr>
        <w:t>er</w:t>
      </w:r>
    </w:p>
    <w:p w14:paraId="3C5E359B" w14:textId="77777777" w:rsidR="002552DE" w:rsidRPr="00F570BC" w:rsidRDefault="002552DE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053B50F5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9D6BB8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3A4BD5" w14:textId="77777777" w:rsidR="002552DE" w:rsidRPr="00F570BC" w:rsidRDefault="007A013A">
      <w:pPr>
        <w:spacing w:before="24"/>
        <w:ind w:left="4389" w:right="4651"/>
        <w:jc w:val="center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</w:p>
    <w:p w14:paraId="087C09FE" w14:textId="77777777" w:rsidR="002552DE" w:rsidRPr="00F570BC" w:rsidRDefault="007A013A">
      <w:pPr>
        <w:spacing w:line="240" w:lineRule="exact"/>
        <w:ind w:left="4239" w:right="4498"/>
        <w:jc w:val="center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</w:p>
    <w:p w14:paraId="1998000F" w14:textId="77777777" w:rsidR="002552DE" w:rsidRPr="00F570BC" w:rsidRDefault="007A013A">
      <w:pPr>
        <w:spacing w:before="1" w:line="240" w:lineRule="exact"/>
        <w:ind w:left="3398" w:right="3659" w:firstLine="2"/>
        <w:jc w:val="center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z w:val="22"/>
          <w:szCs w:val="22"/>
        </w:rPr>
        <w:pict w14:anchorId="0AF3B62A">
          <v:group id="_x0000_s1052" style="position:absolute;left:0;text-align:left;margin-left:1in;margin-top:139.45pt;width:468pt;height:1.5pt;z-index:-1970;mso-position-horizontal-relative:page;mso-position-vertical-relative:page" coordorigin="1440,2789" coordsize="9360,30">
            <v:shape id="_x0000_s1053" style="position:absolute;left:1440;top:2789;width:9360;height:30" coordorigin="1440,2789" coordsize="9360,30" path="m1440,2819r9360,-30e" filled="f">
              <v:path arrowok="t"/>
            </v:shape>
            <w10:wrap anchorx="page" anchory="page"/>
          </v:group>
        </w:pic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dd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, Pho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nu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ber</w:t>
      </w:r>
      <w:hyperlink r:id="rId11">
        <w:r w:rsidRPr="00F570BC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Pr="00F570BC">
          <w:rPr>
            <w:rFonts w:asciiTheme="minorHAnsi" w:hAnsiTheme="minorHAnsi" w:cstheme="minorHAnsi"/>
            <w:spacing w:val="-1"/>
            <w:sz w:val="22"/>
            <w:szCs w:val="22"/>
          </w:rPr>
          <w:t>www</w:t>
        </w:r>
        <w:r w:rsidRPr="00F570BC">
          <w:rPr>
            <w:rFonts w:asciiTheme="minorHAnsi" w:hAnsiTheme="minorHAnsi" w:cstheme="minorHAnsi"/>
            <w:sz w:val="22"/>
            <w:szCs w:val="22"/>
          </w:rPr>
          <w:t>.</w:t>
        </w:r>
        <w:r w:rsidRPr="00F570BC">
          <w:rPr>
            <w:rFonts w:asciiTheme="minorHAnsi" w:hAnsiTheme="minorHAnsi" w:cstheme="minorHAnsi"/>
            <w:spacing w:val="-1"/>
            <w:sz w:val="22"/>
            <w:szCs w:val="22"/>
          </w:rPr>
          <w:t>Y</w:t>
        </w:r>
        <w:r w:rsidRPr="00F570BC">
          <w:rPr>
            <w:rFonts w:asciiTheme="minorHAnsi" w:hAnsiTheme="minorHAnsi" w:cstheme="minorHAnsi"/>
            <w:sz w:val="22"/>
            <w:szCs w:val="22"/>
          </w:rPr>
          <w:t>ou</w:t>
        </w:r>
        <w:r w:rsidRPr="00F570B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F570BC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F570BC">
          <w:rPr>
            <w:rFonts w:asciiTheme="minorHAnsi" w:hAnsiTheme="minorHAnsi" w:cstheme="minorHAnsi"/>
            <w:sz w:val="22"/>
            <w:szCs w:val="22"/>
          </w:rPr>
          <w:t>a</w:t>
        </w:r>
        <w:r w:rsidRPr="00F570B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F570BC">
          <w:rPr>
            <w:rFonts w:asciiTheme="minorHAnsi" w:hAnsiTheme="minorHAnsi" w:cstheme="minorHAnsi"/>
            <w:sz w:val="22"/>
            <w:szCs w:val="22"/>
          </w:rPr>
          <w:t>ePo</w:t>
        </w:r>
        <w:r w:rsidRPr="00F570BC">
          <w:rPr>
            <w:rFonts w:asciiTheme="minorHAnsi" w:hAnsiTheme="minorHAnsi" w:cstheme="minorHAnsi"/>
            <w:spacing w:val="1"/>
            <w:sz w:val="22"/>
            <w:szCs w:val="22"/>
          </w:rPr>
          <w:t>rtf</w:t>
        </w:r>
        <w:r w:rsidRPr="00F570BC">
          <w:rPr>
            <w:rFonts w:asciiTheme="minorHAnsi" w:hAnsiTheme="minorHAnsi" w:cstheme="minorHAnsi"/>
            <w:spacing w:val="-2"/>
            <w:sz w:val="22"/>
            <w:szCs w:val="22"/>
          </w:rPr>
          <w:t>o</w:t>
        </w:r>
        <w:r w:rsidRPr="00F570BC">
          <w:rPr>
            <w:rFonts w:asciiTheme="minorHAnsi" w:hAnsiTheme="minorHAnsi" w:cstheme="minorHAnsi"/>
            <w:spacing w:val="1"/>
            <w:sz w:val="22"/>
            <w:szCs w:val="22"/>
          </w:rPr>
          <w:t>li</w:t>
        </w:r>
        <w:r w:rsidRPr="00F570BC">
          <w:rPr>
            <w:rFonts w:asciiTheme="minorHAnsi" w:hAnsiTheme="minorHAnsi" w:cstheme="minorHAnsi"/>
            <w:sz w:val="22"/>
            <w:szCs w:val="22"/>
          </w:rPr>
          <w:t>o</w:t>
        </w:r>
        <w:r w:rsidRPr="00F570BC">
          <w:rPr>
            <w:rFonts w:asciiTheme="minorHAnsi" w:hAnsiTheme="minorHAnsi" w:cstheme="minorHAnsi"/>
            <w:spacing w:val="-2"/>
            <w:sz w:val="22"/>
            <w:szCs w:val="22"/>
          </w:rPr>
          <w:t>.c</w:t>
        </w:r>
        <w:r w:rsidRPr="00F570BC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77470E6C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01304E" w14:textId="77777777" w:rsidR="002552DE" w:rsidRPr="00F570BC" w:rsidRDefault="002552DE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54A70FE7" w14:textId="77777777" w:rsidR="002552DE" w:rsidRPr="00F570BC" w:rsidRDefault="007A013A">
      <w:pPr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duca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on                    </w:t>
      </w:r>
      <w:r w:rsidRPr="00F570BC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ve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</w:p>
    <w:p w14:paraId="2819FC97" w14:textId="77777777" w:rsidR="002552DE" w:rsidRPr="00F570BC" w:rsidRDefault="007A013A">
      <w:pPr>
        <w:spacing w:before="1"/>
        <w:ind w:left="22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ache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or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ce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pu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x</w:t>
      </w:r>
      <w:r w:rsidRPr="00F570BC">
        <w:rPr>
          <w:rFonts w:asciiTheme="minorHAnsi" w:hAnsiTheme="minorHAnsi" w:cstheme="minorHAnsi"/>
          <w:sz w:val="22"/>
          <w:szCs w:val="22"/>
        </w:rPr>
        <w:t>xxx</w:t>
      </w:r>
    </w:p>
    <w:p w14:paraId="07FC075F" w14:textId="77777777" w:rsidR="002552DE" w:rsidRPr="00F570BC" w:rsidRDefault="007A013A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: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hy</w:t>
      </w:r>
    </w:p>
    <w:p w14:paraId="6AB38B2B" w14:textId="77777777" w:rsidR="002552DE" w:rsidRPr="00F570BC" w:rsidRDefault="007A013A">
      <w:pPr>
        <w:spacing w:before="1"/>
        <w:ind w:left="22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PA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3.75,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ean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F570BC">
        <w:rPr>
          <w:rFonts w:asciiTheme="minorHAnsi" w:hAnsiTheme="minorHAnsi" w:cstheme="minorHAnsi"/>
          <w:sz w:val="22"/>
          <w:szCs w:val="22"/>
        </w:rPr>
        <w:t>st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</w:p>
    <w:p w14:paraId="04EEF1A7" w14:textId="77777777" w:rsidR="002552DE" w:rsidRPr="00F570BC" w:rsidRDefault="002552DE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DB93EE6" w14:textId="77777777" w:rsidR="002552DE" w:rsidRPr="00F570BC" w:rsidRDefault="007A013A">
      <w:pPr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t>Sk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s                            </w:t>
      </w:r>
      <w:r w:rsidRPr="00F570BC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F570BC">
        <w:rPr>
          <w:rFonts w:asciiTheme="minorHAnsi" w:hAnsiTheme="minorHAnsi" w:cstheme="minorHAnsi"/>
          <w:b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z w:val="22"/>
          <w:szCs w:val="22"/>
        </w:rPr>
        <w:t>e: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 xml:space="preserve">S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 xml:space="preserve">e,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14, 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ot</w:t>
      </w:r>
    </w:p>
    <w:p w14:paraId="26AEF657" w14:textId="77777777" w:rsidR="002552DE" w:rsidRPr="00F570BC" w:rsidRDefault="007A013A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gr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z w:val="22"/>
          <w:szCs w:val="22"/>
        </w:rPr>
        <w:t>ang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z w:val="22"/>
          <w:szCs w:val="22"/>
        </w:rPr>
        <w:t>age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>: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 xml:space="preserve">++,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c,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av</w:t>
      </w:r>
      <w:r w:rsidRPr="00F570BC">
        <w:rPr>
          <w:rFonts w:asciiTheme="minorHAnsi" w:hAnsiTheme="minorHAnsi" w:cstheme="minorHAnsi"/>
          <w:sz w:val="22"/>
          <w:szCs w:val="22"/>
        </w:rPr>
        <w:t>aSc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, Pe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CG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</w:p>
    <w:p w14:paraId="212D39F4" w14:textId="77777777" w:rsidR="002552DE" w:rsidRPr="00F570BC" w:rsidRDefault="007A013A">
      <w:pPr>
        <w:spacing w:before="1"/>
        <w:ind w:left="22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z w:val="22"/>
          <w:szCs w:val="22"/>
        </w:rPr>
        <w:t>anguage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>: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ent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pan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h</w:t>
      </w:r>
    </w:p>
    <w:p w14:paraId="5F151104" w14:textId="77777777" w:rsidR="002552DE" w:rsidRPr="00F570BC" w:rsidRDefault="002552DE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463ABC51" w14:textId="77777777" w:rsidR="002552DE" w:rsidRPr="00F570BC" w:rsidRDefault="007A013A">
      <w:pPr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z w:val="22"/>
          <w:szCs w:val="22"/>
        </w:rPr>
        <w:t>eva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                       </w:t>
      </w:r>
      <w:r w:rsidRPr="00F570BC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a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+</w:t>
      </w:r>
      <w:r w:rsidRPr="00F570BC">
        <w:rPr>
          <w:rFonts w:asciiTheme="minorHAnsi" w:hAnsiTheme="minorHAnsi" w:cstheme="minorHAnsi"/>
          <w:sz w:val="22"/>
          <w:szCs w:val="22"/>
        </w:rPr>
        <w:t>+</w:t>
      </w:r>
    </w:p>
    <w:p w14:paraId="56573E8D" w14:textId="77777777" w:rsidR="002552DE" w:rsidRPr="00F570BC" w:rsidRDefault="007A013A">
      <w:pPr>
        <w:spacing w:before="4" w:line="240" w:lineRule="exact"/>
        <w:ind w:left="2260" w:right="1972" w:hanging="21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z w:val="22"/>
          <w:szCs w:val="22"/>
        </w:rPr>
        <w:t>ours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ork                 </w:t>
      </w:r>
      <w:r w:rsidRPr="00F570BC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aS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, 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F570BC">
        <w:rPr>
          <w:rFonts w:asciiTheme="minorHAnsi" w:hAnsiTheme="minorHAnsi" w:cstheme="minorHAnsi"/>
          <w:sz w:val="22"/>
          <w:szCs w:val="22"/>
        </w:rPr>
        <w:t>.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and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CG</w:t>
      </w:r>
      <w:r w:rsidRPr="00F570BC">
        <w:rPr>
          <w:rFonts w:asciiTheme="minorHAnsi" w:hAnsiTheme="minorHAnsi" w:cstheme="minorHAnsi"/>
          <w:sz w:val="22"/>
          <w:szCs w:val="22"/>
        </w:rPr>
        <w:t xml:space="preserve">I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ed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++ and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</w:p>
    <w:p w14:paraId="6C0779DE" w14:textId="77777777" w:rsidR="002552DE" w:rsidRPr="00F570BC" w:rsidRDefault="007A013A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al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F570BC">
        <w:rPr>
          <w:rFonts w:asciiTheme="minorHAnsi" w:hAnsiTheme="minorHAnsi" w:cstheme="minorHAnsi"/>
          <w:sz w:val="22"/>
          <w:szCs w:val="22"/>
        </w:rPr>
        <w:t>qu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ns</w:t>
      </w:r>
    </w:p>
    <w:p w14:paraId="75DB20E6" w14:textId="77777777" w:rsidR="002552DE" w:rsidRPr="00F570BC" w:rsidRDefault="002552DE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7289FD14" w14:textId="77777777" w:rsidR="002552DE" w:rsidRPr="00F570BC" w:rsidRDefault="007A013A">
      <w:pPr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F570BC">
        <w:rPr>
          <w:rFonts w:asciiTheme="minorHAnsi" w:hAnsiTheme="minorHAnsi" w:cstheme="minorHAnsi"/>
          <w:b/>
          <w:sz w:val="22"/>
          <w:szCs w:val="22"/>
        </w:rPr>
        <w:t>per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ence                   </w:t>
      </w:r>
      <w:r w:rsidRPr="00F570BC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ve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EEC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b/>
          <w:sz w:val="22"/>
          <w:szCs w:val="22"/>
        </w:rPr>
        <w:t>epar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d,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</w:p>
    <w:p w14:paraId="32BEED44" w14:textId="77777777" w:rsidR="002552DE" w:rsidRPr="00F570BC" w:rsidRDefault="007A013A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z w:val="22"/>
          <w:szCs w:val="22"/>
        </w:rPr>
        <w:t>Teach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z w:val="22"/>
          <w:szCs w:val="22"/>
        </w:rPr>
        <w:t>Se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ber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x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F570BC">
        <w:rPr>
          <w:rFonts w:asciiTheme="minorHAnsi" w:hAnsiTheme="minorHAnsi" w:cstheme="minorHAnsi"/>
          <w:sz w:val="22"/>
          <w:szCs w:val="22"/>
        </w:rPr>
        <w:t xml:space="preserve">xx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esent</w:t>
      </w:r>
    </w:p>
    <w:p w14:paraId="61A10D10" w14:textId="77777777" w:rsidR="002552DE" w:rsidRPr="00F570BC" w:rsidRDefault="007A013A">
      <w:pPr>
        <w:spacing w:before="12"/>
        <w:ind w:left="22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ade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ho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k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or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uc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on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o 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</w:p>
    <w:p w14:paraId="7A7F03F6" w14:textId="77777777" w:rsidR="002552DE" w:rsidRPr="00F570BC" w:rsidRDefault="007A013A">
      <w:pPr>
        <w:spacing w:before="14"/>
        <w:ind w:left="2261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 xml:space="preserve">ach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pu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ab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be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570BC">
        <w:rPr>
          <w:rFonts w:asciiTheme="minorHAnsi" w:hAnsiTheme="minorHAnsi" w:cstheme="minorHAnsi"/>
          <w:sz w:val="22"/>
          <w:szCs w:val="22"/>
        </w:rPr>
        <w:t>ude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</w:p>
    <w:p w14:paraId="75C7FCCF" w14:textId="77777777" w:rsidR="002552DE" w:rsidRPr="00F570BC" w:rsidRDefault="007A013A">
      <w:pPr>
        <w:spacing w:before="14"/>
        <w:ind w:left="2261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de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nd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al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ce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h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open 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hou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</w:p>
    <w:p w14:paraId="143A8890" w14:textId="77777777" w:rsidR="002552DE" w:rsidRPr="00F570BC" w:rsidRDefault="002552DE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2495BD6D" w14:textId="77777777" w:rsidR="002552DE" w:rsidRPr="00F570BC" w:rsidRDefault="007A013A">
      <w:pPr>
        <w:ind w:left="22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z w:val="22"/>
          <w:szCs w:val="22"/>
        </w:rPr>
        <w:t>Z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pp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ed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echno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gy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Wobu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 xml:space="preserve">n,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</w:p>
    <w:p w14:paraId="1F90D285" w14:textId="77777777" w:rsidR="002552DE" w:rsidRPr="00F570BC" w:rsidRDefault="007A013A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z w:val="22"/>
          <w:szCs w:val="22"/>
        </w:rPr>
        <w:t>Labor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z w:val="22"/>
          <w:szCs w:val="22"/>
        </w:rPr>
        <w:t>ory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es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z w:val="22"/>
          <w:szCs w:val="22"/>
        </w:rPr>
        <w:t xml:space="preserve">arch </w:t>
      </w:r>
      <w:r w:rsidRPr="00F570BC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z w:val="22"/>
          <w:szCs w:val="22"/>
        </w:rPr>
        <w:t>an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</w:p>
    <w:p w14:paraId="11E8FC94" w14:textId="77777777" w:rsidR="002552DE" w:rsidRPr="00F570BC" w:rsidRDefault="007A013A">
      <w:pPr>
        <w:spacing w:before="14"/>
        <w:ind w:left="22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ew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of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pos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on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 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bs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</w:p>
    <w:p w14:paraId="322E7F73" w14:textId="77777777" w:rsidR="002552DE" w:rsidRPr="00F570BC" w:rsidRDefault="007A013A">
      <w:pPr>
        <w:spacing w:before="14"/>
        <w:ind w:left="22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F570BC">
        <w:rPr>
          <w:rFonts w:asciiTheme="minorHAnsi" w:hAnsiTheme="minorHAnsi" w:cstheme="minorHAnsi"/>
          <w:sz w:val="22"/>
          <w:szCs w:val="22"/>
        </w:rPr>
        <w:t>op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6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F570BC">
        <w:rPr>
          <w:rFonts w:asciiTheme="minorHAnsi" w:hAnsiTheme="minorHAnsi" w:cstheme="minorHAnsi"/>
          <w:sz w:val="22"/>
          <w:szCs w:val="22"/>
        </w:rPr>
        <w:t>2.8nm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F570BC">
        <w:rPr>
          <w:rFonts w:asciiTheme="minorHAnsi" w:hAnsiTheme="minorHAnsi" w:cstheme="minorHAnsi"/>
          <w:sz w:val="22"/>
          <w:szCs w:val="22"/>
        </w:rPr>
        <w:t>aser</w:t>
      </w:r>
    </w:p>
    <w:p w14:paraId="3CDC35C5" w14:textId="77777777" w:rsidR="002552DE" w:rsidRPr="00F570BC" w:rsidRDefault="007A013A">
      <w:pPr>
        <w:spacing w:before="14"/>
        <w:ind w:left="22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and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F570BC">
        <w:rPr>
          <w:rFonts w:asciiTheme="minorHAnsi" w:hAnsiTheme="minorHAnsi" w:cstheme="minorHAnsi"/>
          <w:sz w:val="22"/>
          <w:szCs w:val="22"/>
        </w:rPr>
        <w:t xml:space="preserve">ed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570BC">
        <w:rPr>
          <w:rFonts w:asciiTheme="minorHAnsi" w:hAnsiTheme="minorHAnsi" w:cstheme="minorHAnsi"/>
          <w:sz w:val="22"/>
          <w:szCs w:val="22"/>
        </w:rPr>
        <w:t xml:space="preserve">on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nd 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or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ub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on</w:t>
      </w:r>
    </w:p>
    <w:p w14:paraId="67079BFC" w14:textId="77777777" w:rsidR="002552DE" w:rsidRPr="00F570BC" w:rsidRDefault="007A013A">
      <w:pPr>
        <w:spacing w:before="14"/>
        <w:ind w:left="22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 xml:space="preserve">ed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Vi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al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odu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F570BC">
        <w:rPr>
          <w:rFonts w:asciiTheme="minorHAnsi" w:hAnsiTheme="minorHAnsi" w:cstheme="minorHAnsi"/>
          <w:sz w:val="22"/>
          <w:szCs w:val="22"/>
        </w:rPr>
        <w:t>or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</w:p>
    <w:p w14:paraId="29F7EF16" w14:textId="77777777" w:rsidR="002552DE" w:rsidRPr="00F570BC" w:rsidRDefault="002552DE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79BDEFC" w14:textId="77777777" w:rsidR="002552DE" w:rsidRPr="00F570BC" w:rsidRDefault="007A013A">
      <w:pPr>
        <w:ind w:left="2261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rcu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Ci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ha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MA</w:t>
      </w:r>
    </w:p>
    <w:p w14:paraId="21C621AC" w14:textId="77777777" w:rsidR="002552DE" w:rsidRPr="00F570BC" w:rsidRDefault="007A013A">
      <w:pPr>
        <w:spacing w:before="1"/>
        <w:ind w:left="2261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z w:val="22"/>
          <w:szCs w:val="22"/>
        </w:rPr>
        <w:t>us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z w:val="22"/>
          <w:szCs w:val="22"/>
        </w:rPr>
        <w:t>o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i/>
          <w:sz w:val="22"/>
          <w:szCs w:val="22"/>
        </w:rPr>
        <w:t>er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z w:val="22"/>
          <w:szCs w:val="22"/>
        </w:rPr>
        <w:t>Se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v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>so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</w:p>
    <w:p w14:paraId="490678D5" w14:textId="77777777" w:rsidR="002552DE" w:rsidRPr="00F570BC" w:rsidRDefault="007A013A">
      <w:pPr>
        <w:spacing w:before="12"/>
        <w:ind w:left="2261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and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be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en 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and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ana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ent</w:t>
      </w:r>
    </w:p>
    <w:p w14:paraId="185669CF" w14:textId="77777777" w:rsidR="002552DE" w:rsidRPr="00F570BC" w:rsidRDefault="007A013A">
      <w:pPr>
        <w:spacing w:before="14"/>
        <w:ind w:left="2261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ssed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ns</w:t>
      </w:r>
    </w:p>
    <w:p w14:paraId="4625E94A" w14:textId="77777777" w:rsidR="002552DE" w:rsidRPr="00F570BC" w:rsidRDefault="002552DE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3773937A" w14:textId="77777777" w:rsidR="002552DE" w:rsidRPr="00F570BC" w:rsidRDefault="007A013A">
      <w:pPr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es                      </w:t>
      </w:r>
      <w:r w:rsidRPr="00F570BC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au 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Vi</w:t>
      </w:r>
      <w:r w:rsidRPr="00F570BC">
        <w:rPr>
          <w:rFonts w:asciiTheme="minorHAnsi" w:hAnsiTheme="minorHAnsi" w:cstheme="minorHAnsi"/>
          <w:i/>
          <w:sz w:val="22"/>
          <w:szCs w:val="22"/>
        </w:rPr>
        <w:t>ce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F570BC">
        <w:rPr>
          <w:rFonts w:asciiTheme="minorHAnsi" w:hAnsiTheme="minorHAnsi" w:cstheme="minorHAnsi"/>
          <w:i/>
          <w:spacing w:val="-3"/>
          <w:sz w:val="22"/>
          <w:szCs w:val="22"/>
        </w:rPr>
        <w:t>P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>d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</w:p>
    <w:p w14:paraId="67ED6FC2" w14:textId="77777777" w:rsidR="002552DE" w:rsidRPr="00F570BC" w:rsidRDefault="007A013A">
      <w:pPr>
        <w:spacing w:before="7"/>
        <w:ind w:left="2260" w:right="2141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an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F570BC">
        <w:rPr>
          <w:rFonts w:asciiTheme="minorHAnsi" w:hAnsiTheme="minorHAnsi" w:cstheme="minorHAnsi"/>
          <w:sz w:val="22"/>
          <w:szCs w:val="22"/>
        </w:rPr>
        <w:t xml:space="preserve">ed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hn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cal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nar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or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35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be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 xml:space="preserve">s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ve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y,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i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>x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ys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i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z w:val="22"/>
          <w:szCs w:val="22"/>
        </w:rPr>
        <w:t>d</w:t>
      </w:r>
      <w:r w:rsidRPr="00F570BC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es </w:t>
      </w:r>
      <w:r w:rsidRPr="00F570BC">
        <w:rPr>
          <w:rFonts w:asciiTheme="minorHAnsi" w:hAnsiTheme="minorHAnsi" w:cstheme="minorHAnsi"/>
          <w:b/>
          <w:sz w:val="22"/>
          <w:szCs w:val="22"/>
        </w:rPr>
        <w:t>Ins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570BC">
        <w:rPr>
          <w:rFonts w:asciiTheme="minorHAnsi" w:hAnsiTheme="minorHAnsi" w:cstheme="minorHAnsi"/>
          <w:b/>
          <w:sz w:val="22"/>
          <w:szCs w:val="22"/>
        </w:rPr>
        <w:t>on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f</w:t>
      </w:r>
      <w:r w:rsidRPr="00F570B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In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F570BC">
        <w:rPr>
          <w:rFonts w:asciiTheme="minorHAnsi" w:hAnsiTheme="minorHAnsi" w:cstheme="minorHAnsi"/>
          <w:b/>
          <w:sz w:val="22"/>
          <w:szCs w:val="22"/>
        </w:rPr>
        <w:t>us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ro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cs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er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i/>
          <w:sz w:val="22"/>
          <w:szCs w:val="22"/>
        </w:rPr>
        <w:t>ber</w:t>
      </w:r>
    </w:p>
    <w:p w14:paraId="1AE54769" w14:textId="77777777" w:rsidR="002552DE" w:rsidRPr="00F570BC" w:rsidRDefault="002552DE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68F14A21" w14:textId="77777777" w:rsidR="002552DE" w:rsidRPr="00F570BC" w:rsidRDefault="007A013A">
      <w:pPr>
        <w:ind w:left="2260" w:right="1184" w:hanging="2160"/>
        <w:rPr>
          <w:rFonts w:asciiTheme="minorHAnsi" w:hAnsiTheme="minorHAnsi" w:cstheme="minorHAnsi"/>
          <w:sz w:val="22"/>
          <w:szCs w:val="22"/>
        </w:rPr>
        <w:sectPr w:rsidR="002552DE" w:rsidRPr="00F570BC">
          <w:headerReference w:type="default" r:id="rId12"/>
          <w:footerReference w:type="default" r:id="rId13"/>
          <w:pgSz w:w="12240" w:h="15840"/>
          <w:pgMar w:top="1040" w:right="1080" w:bottom="280" w:left="1340" w:header="776" w:footer="569" w:gutter="0"/>
          <w:cols w:space="720"/>
        </w:sectPr>
      </w:pP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on                  </w:t>
      </w:r>
      <w:r w:rsidRPr="00F570BC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F570BC">
        <w:rPr>
          <w:rFonts w:asciiTheme="minorHAnsi" w:hAnsiTheme="minorHAnsi" w:cstheme="minorHAnsi"/>
          <w:i/>
          <w:sz w:val="22"/>
          <w:szCs w:val="22"/>
        </w:rPr>
        <w:t>u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al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z w:val="22"/>
          <w:szCs w:val="22"/>
        </w:rPr>
        <w:t xml:space="preserve">nd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El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F570BC">
        <w:rPr>
          <w:rFonts w:asciiTheme="minorHAnsi" w:hAnsiTheme="minorHAnsi" w:cstheme="minorHAnsi"/>
          <w:i/>
          <w:sz w:val="22"/>
          <w:szCs w:val="22"/>
        </w:rPr>
        <w:t>o-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O</w:t>
      </w:r>
      <w:r w:rsidRPr="00F570BC">
        <w:rPr>
          <w:rFonts w:asciiTheme="minorHAnsi" w:hAnsiTheme="minorHAnsi" w:cstheme="minorHAnsi"/>
          <w:i/>
          <w:sz w:val="22"/>
          <w:szCs w:val="22"/>
        </w:rPr>
        <w:t>p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i/>
          <w:sz w:val="22"/>
          <w:szCs w:val="22"/>
        </w:rPr>
        <w:t>pe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>es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>n Lead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i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gn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F570BC">
        <w:rPr>
          <w:rFonts w:asciiTheme="minorHAnsi" w:hAnsiTheme="minorHAnsi" w:cstheme="minorHAnsi"/>
          <w:i/>
          <w:sz w:val="22"/>
          <w:szCs w:val="22"/>
        </w:rPr>
        <w:t>um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>ob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z w:val="22"/>
          <w:szCs w:val="22"/>
        </w:rPr>
        <w:t>e T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F570BC">
        <w:rPr>
          <w:rFonts w:asciiTheme="minorHAnsi" w:hAnsiTheme="minorHAnsi" w:cstheme="minorHAnsi"/>
          <w:i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z w:val="22"/>
          <w:szCs w:val="22"/>
        </w:rPr>
        <w:t>Th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F570BC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i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ub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570BC">
        <w:rPr>
          <w:rFonts w:asciiTheme="minorHAnsi" w:hAnsiTheme="minorHAnsi" w:cstheme="minorHAnsi"/>
          <w:sz w:val="22"/>
          <w:szCs w:val="22"/>
        </w:rPr>
        <w:t>on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he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J</w:t>
      </w:r>
      <w:r w:rsidRPr="00F570BC">
        <w:rPr>
          <w:rFonts w:asciiTheme="minorHAnsi" w:hAnsiTheme="minorHAnsi" w:cstheme="minorHAnsi"/>
          <w:sz w:val="22"/>
          <w:szCs w:val="22"/>
          <w:u w:val="single" w:color="000000"/>
        </w:rPr>
        <w:t>ou</w:t>
      </w:r>
      <w:r w:rsidRPr="00F570BC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570BC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a</w:t>
      </w:r>
      <w:r w:rsidRPr="00F570BC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o</w:t>
      </w:r>
      <w:r w:rsidRPr="00F570BC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F570BC">
        <w:rPr>
          <w:rFonts w:asciiTheme="minorHAnsi" w:hAnsiTheme="minorHAnsi" w:cstheme="minorHAnsi"/>
          <w:sz w:val="22"/>
          <w:szCs w:val="22"/>
          <w:u w:val="single" w:color="000000"/>
        </w:rPr>
        <w:t>pp</w:t>
      </w:r>
      <w:r w:rsidRPr="00F570BC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570BC">
        <w:rPr>
          <w:rFonts w:asciiTheme="minorHAnsi" w:hAnsiTheme="minorHAnsi" w:cstheme="minorHAnsi"/>
          <w:sz w:val="22"/>
          <w:szCs w:val="22"/>
          <w:u w:val="single" w:color="000000"/>
        </w:rPr>
        <w:t>ed</w:t>
      </w:r>
      <w:r w:rsidRPr="00F570BC">
        <w:rPr>
          <w:rFonts w:asciiTheme="minorHAnsi" w:hAnsiTheme="minorHAnsi" w:cstheme="minorHAnsi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  <w:u w:val="single" w:color="000000"/>
        </w:rPr>
        <w:t>Ph</w:t>
      </w:r>
      <w:r w:rsidRPr="00F570BC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y</w:t>
      </w:r>
      <w:r w:rsidRPr="00F570BC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570BC">
        <w:rPr>
          <w:rFonts w:asciiTheme="minorHAnsi" w:hAnsiTheme="minorHAnsi" w:cstheme="minorHAnsi"/>
          <w:sz w:val="22"/>
          <w:szCs w:val="22"/>
          <w:u w:val="single" w:color="000000"/>
        </w:rPr>
        <w:t>cs</w:t>
      </w:r>
      <w:r w:rsidRPr="00F570BC">
        <w:rPr>
          <w:rFonts w:asciiTheme="minorHAnsi" w:hAnsiTheme="minorHAnsi" w:cstheme="minorHAnsi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ece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ber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x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F570BC">
        <w:rPr>
          <w:rFonts w:asciiTheme="minorHAnsi" w:hAnsiTheme="minorHAnsi" w:cstheme="minorHAnsi"/>
          <w:sz w:val="22"/>
          <w:szCs w:val="22"/>
        </w:rPr>
        <w:t>xx</w:t>
      </w:r>
    </w:p>
    <w:p w14:paraId="0BB5BCAB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139614" w14:textId="77777777" w:rsidR="002552DE" w:rsidRPr="00F570BC" w:rsidRDefault="002552DE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487172AE" w14:textId="77777777" w:rsidR="002552DE" w:rsidRPr="00F570BC" w:rsidRDefault="007A013A">
      <w:pPr>
        <w:spacing w:before="17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z w:val="22"/>
          <w:szCs w:val="22"/>
        </w:rPr>
        <w:pict w14:anchorId="42A01CCF">
          <v:group id="_x0000_s1050" style="position:absolute;left:0;text-align:left;margin-left:54.4pt;margin-top:44.15pt;width:494.6pt;height:0;z-index:-1969;mso-position-horizontal-relative:page" coordorigin="1088,883" coordsize="9892,0">
            <v:shape id="_x0000_s1051" style="position:absolute;left:1088;top:883;width:9892;height:0" coordorigin="1088,883" coordsize="9892,0" path="m1088,883r9892,e" filled="f">
              <v:path arrowok="t"/>
            </v:shape>
            <w10:wrap anchorx="page"/>
          </v:group>
        </w:pic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e</w:t>
      </w:r>
    </w:p>
    <w:p w14:paraId="434948E3" w14:textId="77777777" w:rsidR="002552DE" w:rsidRPr="00F570BC" w:rsidRDefault="007A013A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dd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es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•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Phone</w:t>
      </w:r>
      <w:r w:rsidRPr="00F570BC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numb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54"/>
          <w:position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•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il</w:t>
      </w:r>
    </w:p>
    <w:p w14:paraId="6D7E17D6" w14:textId="77777777" w:rsidR="002552DE" w:rsidRPr="00F570BC" w:rsidRDefault="002552DE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196551C0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FDE088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9B9A92" w14:textId="77777777" w:rsidR="002552DE" w:rsidRPr="00F570BC" w:rsidRDefault="007A013A">
      <w:pPr>
        <w:ind w:left="2620" w:right="243" w:hanging="25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Ob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j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 xml:space="preserve">e                  </w:t>
      </w:r>
      <w:r w:rsidRPr="00F570BC">
        <w:rPr>
          <w:rFonts w:asciiTheme="minorHAnsi" w:eastAsia="Garamond" w:hAnsiTheme="minorHAnsi" w:cstheme="minorHAnsi"/>
          <w:b/>
          <w:spacing w:val="5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n int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hip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Garamond" w:hAnsiTheme="minorHAnsi" w:cstheme="minorHAnsi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king in 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v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lopm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nt, 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ign, imp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tion or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monito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ing of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lt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tive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to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wa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z w:val="22"/>
          <w:szCs w:val="22"/>
        </w:rPr>
        <w:t>d/or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wa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wa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z w:val="22"/>
          <w:szCs w:val="22"/>
        </w:rPr>
        <w:t>t p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oj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885B2BA" w14:textId="77777777" w:rsidR="002552DE" w:rsidRPr="00F570BC" w:rsidRDefault="002552DE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0C263B54" w14:textId="77777777" w:rsidR="002552DE" w:rsidRPr="00F570BC" w:rsidRDefault="007A013A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 xml:space="preserve">ion                 </w:t>
      </w:r>
      <w:r w:rsidRPr="00F570BC">
        <w:rPr>
          <w:rFonts w:asciiTheme="minorHAnsi" w:eastAsia="Garamond" w:hAnsiTheme="minorHAnsi" w:cstheme="minorHAnsi"/>
          <w:b/>
          <w:spacing w:val="18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Tuf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Unive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 xml:space="preserve">y,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d,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MA</w:t>
      </w:r>
    </w:p>
    <w:p w14:paraId="31BEAA02" w14:textId="77777777" w:rsidR="002552DE" w:rsidRPr="00F570BC" w:rsidRDefault="007A013A">
      <w:pPr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F570BC">
        <w:rPr>
          <w:rFonts w:asciiTheme="minorHAnsi" w:eastAsia="Garamond" w:hAnsiTheme="minorHAnsi" w:cstheme="minorHAnsi"/>
          <w:sz w:val="22"/>
          <w:szCs w:val="22"/>
        </w:rPr>
        <w:t>h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lor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of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z w:val="22"/>
          <w:szCs w:val="22"/>
        </w:rPr>
        <w:t>vi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onm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ngin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ing,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xxxx</w:t>
      </w:r>
    </w:p>
    <w:p w14:paraId="7A8CD3CF" w14:textId="77777777" w:rsidR="002552DE" w:rsidRPr="00F570BC" w:rsidRDefault="007A013A">
      <w:pPr>
        <w:spacing w:before="1"/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sz w:val="22"/>
          <w:szCs w:val="22"/>
        </w:rPr>
        <w:t>G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:  3.2</w:t>
      </w:r>
    </w:p>
    <w:p w14:paraId="07A6982D" w14:textId="77777777" w:rsidR="002552DE" w:rsidRPr="00F570BC" w:rsidRDefault="007A013A">
      <w:pPr>
        <w:spacing w:line="260" w:lineRule="exact"/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ele</w:t>
      </w:r>
      <w:r w:rsidRPr="00F570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v</w:t>
      </w:r>
      <w:r w:rsidRPr="00F570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an</w:t>
      </w:r>
      <w:r w:rsidRPr="00F570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 c</w:t>
      </w:r>
      <w:r w:rsidRPr="00F570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u</w:t>
      </w:r>
      <w:r w:rsidRPr="00F570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rsew</w:t>
      </w:r>
      <w:r w:rsidRPr="00F570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rk: 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nvi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nm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nt 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ec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hnolog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;</w:t>
      </w:r>
      <w:r w:rsidRPr="00F570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A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ppli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ec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s-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St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ti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;</w:t>
      </w:r>
    </w:p>
    <w:p w14:paraId="1D28A016" w14:textId="77777777" w:rsidR="002552DE" w:rsidRPr="00F570BC" w:rsidRDefault="007A013A">
      <w:pPr>
        <w:spacing w:before="1"/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F570BC">
        <w:rPr>
          <w:rFonts w:asciiTheme="minorHAnsi" w:eastAsia="Garamond" w:hAnsiTheme="minorHAnsi" w:cstheme="minorHAnsi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ulu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;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h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mi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Pr</w:t>
      </w:r>
      <w:r w:rsidRPr="00F570BC">
        <w:rPr>
          <w:rFonts w:asciiTheme="minorHAnsi" w:eastAsia="Garamond" w:hAnsiTheme="minorHAnsi" w:cstheme="minorHAnsi"/>
          <w:sz w:val="22"/>
          <w:szCs w:val="22"/>
        </w:rPr>
        <w:t>in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z w:val="22"/>
          <w:szCs w:val="22"/>
        </w:rPr>
        <w:t>pl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3A922623" w14:textId="77777777" w:rsidR="002552DE" w:rsidRPr="00F570BC" w:rsidRDefault="002552DE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13CDE4C2" w14:textId="77777777" w:rsidR="002552DE" w:rsidRPr="00F570BC" w:rsidRDefault="007A013A">
      <w:pPr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z w:val="22"/>
          <w:szCs w:val="22"/>
        </w:rPr>
        <w:t xml:space="preserve">Ridgedale 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igh Sch</w:t>
      </w:r>
      <w:r w:rsidRPr="00F570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ol,</w:t>
      </w:r>
      <w:r w:rsidRPr="00F570B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idg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, N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F570BC">
        <w:rPr>
          <w:rFonts w:asciiTheme="minorHAnsi" w:eastAsia="Garamond" w:hAnsiTheme="minorHAnsi" w:cstheme="minorHAnsi"/>
          <w:sz w:val="22"/>
          <w:szCs w:val="22"/>
        </w:rPr>
        <w:t>une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xxxx</w:t>
      </w:r>
    </w:p>
    <w:p w14:paraId="5CCDAA5C" w14:textId="77777777" w:rsidR="002552DE" w:rsidRPr="00F570BC" w:rsidRDefault="007A013A">
      <w:pPr>
        <w:spacing w:before="1"/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tion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l Honor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So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sz w:val="22"/>
          <w:szCs w:val="22"/>
        </w:rPr>
        <w:t>,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Presi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t</w:t>
      </w:r>
    </w:p>
    <w:p w14:paraId="590D7AFD" w14:textId="77777777" w:rsidR="002552DE" w:rsidRPr="00F570BC" w:rsidRDefault="002552DE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5342781" w14:textId="77777777" w:rsidR="002552DE" w:rsidRPr="00F570BC" w:rsidRDefault="007A013A">
      <w:pPr>
        <w:ind w:left="17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 xml:space="preserve">ce              </w:t>
      </w:r>
      <w:r w:rsidRPr="00F570BC">
        <w:rPr>
          <w:rFonts w:asciiTheme="minorHAnsi" w:eastAsia="Garamond" w:hAnsiTheme="minorHAnsi" w:cstheme="minorHAnsi"/>
          <w:b/>
          <w:spacing w:val="50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Ea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rt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hwa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ch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d,</w:t>
      </w:r>
      <w:r w:rsidRPr="00F570BC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n.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-M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xxxx</w:t>
      </w:r>
    </w:p>
    <w:p w14:paraId="6CDC79C5" w14:textId="77777777" w:rsidR="002552DE" w:rsidRPr="00F570BC" w:rsidRDefault="007A013A">
      <w:pPr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Ca</w:t>
      </w:r>
      <w:r w:rsidRPr="00F570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pu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s A</w:t>
      </w:r>
      <w:r w:rsidRPr="00F570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ba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ss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ad</w:t>
      </w:r>
      <w:r w:rsidRPr="00F570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r</w:t>
      </w:r>
    </w:p>
    <w:p w14:paraId="613868C9" w14:textId="77777777" w:rsidR="002552DE" w:rsidRPr="00F570BC" w:rsidRDefault="007A013A">
      <w:pPr>
        <w:spacing w:before="16"/>
        <w:ind w:left="280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oo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din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d logi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ti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F570BC">
        <w:rPr>
          <w:rFonts w:asciiTheme="minorHAnsi" w:eastAsia="Garamond" w:hAnsiTheme="minorHAnsi" w:cstheme="minorHAnsi"/>
          <w:sz w:val="22"/>
          <w:szCs w:val="22"/>
        </w:rPr>
        <w:t>or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F570BC">
        <w:rPr>
          <w:rFonts w:asciiTheme="minorHAnsi" w:eastAsia="Garamond" w:hAnsiTheme="minorHAnsi" w:cstheme="minorHAnsi"/>
          <w:sz w:val="22"/>
          <w:szCs w:val="22"/>
        </w:rPr>
        <w:t>mpus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nvi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onm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v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nts</w:t>
      </w:r>
    </w:p>
    <w:p w14:paraId="4C18C85A" w14:textId="77777777" w:rsidR="002552DE" w:rsidRPr="00F570BC" w:rsidRDefault="007A013A">
      <w:pPr>
        <w:spacing w:before="14"/>
        <w:ind w:left="280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Garamond" w:hAnsiTheme="minorHAnsi" w:cstheme="minorHAnsi"/>
          <w:sz w:val="22"/>
          <w:szCs w:val="22"/>
        </w:rPr>
        <w:t>id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ot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p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F570BC">
        <w:rPr>
          <w:rFonts w:asciiTheme="minorHAnsi" w:eastAsia="Garamond" w:hAnsiTheme="minorHAnsi" w:cstheme="minorHAnsi"/>
          <w:sz w:val="22"/>
          <w:szCs w:val="22"/>
        </w:rPr>
        <w:t>mpus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F570BC">
        <w:rPr>
          <w:rFonts w:asciiTheme="minorHAnsi" w:eastAsia="Garamond" w:hAnsiTheme="minorHAnsi" w:cstheme="minorHAnsi"/>
          <w:sz w:val="22"/>
          <w:szCs w:val="22"/>
        </w:rPr>
        <w:t>p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k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F570BC">
        <w:rPr>
          <w:rFonts w:asciiTheme="minorHAnsi" w:eastAsia="Garamond" w:hAnsiTheme="minorHAnsi" w:cstheme="minorHAnsi"/>
          <w:sz w:val="22"/>
          <w:szCs w:val="22"/>
        </w:rPr>
        <w:t>or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we</w:t>
      </w:r>
      <w:r w:rsidRPr="00F570BC">
        <w:rPr>
          <w:rFonts w:asciiTheme="minorHAnsi" w:eastAsia="Garamond" w:hAnsiTheme="minorHAnsi" w:cstheme="minorHAnsi"/>
          <w:sz w:val="22"/>
          <w:szCs w:val="22"/>
        </w:rPr>
        <w:t>b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ite</w:t>
      </w:r>
    </w:p>
    <w:p w14:paraId="6DCAFCA9" w14:textId="77777777" w:rsidR="002552DE" w:rsidRPr="00F570BC" w:rsidRDefault="002552DE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1F4BC2AD" w14:textId="77777777" w:rsidR="002552DE" w:rsidRPr="00F570BC" w:rsidRDefault="007A013A">
      <w:pPr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WBZ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TV</w:t>
      </w:r>
      <w:r w:rsidRPr="00F570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 xml:space="preserve">on,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eastAsia="Garamond" w:hAnsiTheme="minorHAnsi" w:cstheme="minorHAnsi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n,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ay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ug. xxxx</w:t>
      </w:r>
    </w:p>
    <w:p w14:paraId="38783440" w14:textId="77777777" w:rsidR="002552DE" w:rsidRPr="00F570BC" w:rsidRDefault="007A013A">
      <w:pPr>
        <w:spacing w:line="260" w:lineRule="exact"/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Assist</w:t>
      </w:r>
      <w:r w:rsidRPr="00F570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an</w:t>
      </w:r>
      <w:r w:rsidRPr="00F570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</w:t>
      </w:r>
    </w:p>
    <w:p w14:paraId="76794713" w14:textId="77777777" w:rsidR="002552DE" w:rsidRPr="00F570BC" w:rsidRDefault="007A013A">
      <w:pPr>
        <w:spacing w:before="16"/>
        <w:ind w:left="280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ont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ibut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d to p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oj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ntitl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d, “Sup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on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u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tion/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Ree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ngi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ing”</w:t>
      </w:r>
    </w:p>
    <w:p w14:paraId="25A89D37" w14:textId="77777777" w:rsidR="002552DE" w:rsidRPr="00F570BC" w:rsidRDefault="007A013A">
      <w:pPr>
        <w:spacing w:before="16"/>
        <w:ind w:left="280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Ob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v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d 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ew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sr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oom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F570BC">
        <w:rPr>
          <w:rFonts w:asciiTheme="minorHAnsi" w:eastAsia="Garamond" w:hAnsiTheme="minorHAnsi" w:cstheme="minorHAnsi"/>
          <w:sz w:val="22"/>
          <w:szCs w:val="22"/>
        </w:rPr>
        <w:t>tiviti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, in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luding the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iting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diting of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F570BC">
        <w:rPr>
          <w:rFonts w:asciiTheme="minorHAnsi" w:eastAsia="Garamond" w:hAnsiTheme="minorHAnsi" w:cstheme="minorHAnsi"/>
          <w:sz w:val="22"/>
          <w:szCs w:val="22"/>
        </w:rPr>
        <w:t>to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50A3FD74" w14:textId="77777777" w:rsidR="002552DE" w:rsidRPr="00F570BC" w:rsidRDefault="007A013A">
      <w:pPr>
        <w:spacing w:before="14"/>
        <w:ind w:left="280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F570BC">
        <w:rPr>
          <w:rFonts w:asciiTheme="minorHAnsi" w:eastAsia="Garamond" w:hAnsiTheme="minorHAnsi" w:cstheme="minorHAnsi"/>
          <w:sz w:val="22"/>
          <w:szCs w:val="22"/>
        </w:rPr>
        <w:t>vi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we</w:t>
      </w:r>
      <w:r w:rsidRPr="00F570BC">
        <w:rPr>
          <w:rFonts w:asciiTheme="minorHAnsi" w:eastAsia="Garamond" w:hAnsiTheme="minorHAnsi" w:cstheme="minorHAnsi"/>
          <w:sz w:val="22"/>
          <w:szCs w:val="22"/>
        </w:rPr>
        <w:t>d p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ge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sz w:val="22"/>
          <w:szCs w:val="22"/>
        </w:rPr>
        <w:t>out un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F570BC">
        <w:rPr>
          <w:rFonts w:asciiTheme="minorHAnsi" w:eastAsia="Garamond" w:hAnsiTheme="minorHAnsi" w:cstheme="minorHAnsi"/>
          <w:sz w:val="22"/>
          <w:szCs w:val="22"/>
        </w:rPr>
        <w:t>up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vi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ion of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h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ngin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F570BC">
        <w:rPr>
          <w:rFonts w:asciiTheme="minorHAnsi" w:eastAsia="Garamond" w:hAnsiTheme="minorHAnsi" w:cstheme="minorHAnsi"/>
          <w:sz w:val="22"/>
          <w:szCs w:val="22"/>
        </w:rPr>
        <w:t>r</w:t>
      </w:r>
    </w:p>
    <w:p w14:paraId="3E3F2701" w14:textId="77777777" w:rsidR="002552DE" w:rsidRPr="00F570BC" w:rsidRDefault="002552DE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17C81F5E" w14:textId="77777777" w:rsidR="002552DE" w:rsidRPr="00F570BC" w:rsidRDefault="007A013A">
      <w:pPr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z w:val="22"/>
          <w:szCs w:val="22"/>
        </w:rPr>
        <w:t>Sou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h Sh</w:t>
      </w:r>
      <w:r w:rsidRPr="00F570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 xml:space="preserve">ic 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cu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sz w:val="22"/>
          <w:szCs w:val="22"/>
        </w:rPr>
        <w:t>Quin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cy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, 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73680FFE" w14:textId="77777777" w:rsidR="002552DE" w:rsidRPr="00F570BC" w:rsidRDefault="007A013A">
      <w:pPr>
        <w:spacing w:before="1"/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i/>
          <w:sz w:val="22"/>
          <w:szCs w:val="22"/>
        </w:rPr>
        <w:t>Secret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Wa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iter</w:t>
      </w:r>
    </w:p>
    <w:p w14:paraId="7A3A81F9" w14:textId="77777777" w:rsidR="002552DE" w:rsidRPr="00F570BC" w:rsidRDefault="007A013A">
      <w:pPr>
        <w:spacing w:before="14"/>
        <w:ind w:left="280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Pr</w:t>
      </w:r>
      <w:r w:rsidRPr="00F570BC">
        <w:rPr>
          <w:rFonts w:asciiTheme="minorHAnsi" w:eastAsia="Garamond" w:hAnsiTheme="minorHAnsi" w:cstheme="minorHAnsi"/>
          <w:sz w:val="22"/>
          <w:szCs w:val="22"/>
        </w:rPr>
        <w:t>ovid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d 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phone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dmini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tive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uppo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t to</w:t>
      </w:r>
      <w:r w:rsidRPr="00F570B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on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um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319933A8" w14:textId="77777777" w:rsidR="002552DE" w:rsidRPr="00F570BC" w:rsidRDefault="007A013A">
      <w:pPr>
        <w:spacing w:before="16"/>
        <w:ind w:left="280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g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ni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ze</w:t>
      </w:r>
      <w:r w:rsidRPr="00F570BC">
        <w:rPr>
          <w:rFonts w:asciiTheme="minorHAnsi" w:eastAsia="Garamond" w:hAnsiTheme="minorHAnsi" w:cstheme="minorHAnsi"/>
          <w:sz w:val="22"/>
          <w:szCs w:val="22"/>
        </w:rPr>
        <w:t>d 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u</w:t>
      </w:r>
      <w:r w:rsidRPr="00F570BC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t 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liv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sz w:val="22"/>
          <w:szCs w:val="22"/>
        </w:rPr>
        <w:t>; p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ovid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x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F570BC">
        <w:rPr>
          <w:rFonts w:asciiTheme="minorHAnsi" w:eastAsia="Garamond" w:hAnsiTheme="minorHAnsi" w:cstheme="minorHAnsi"/>
          <w:sz w:val="22"/>
          <w:szCs w:val="22"/>
        </w:rPr>
        <w:t>ll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nt</w:t>
      </w:r>
      <w:r w:rsidRPr="00F570B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u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tom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vi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5D5F73CB" w14:textId="77777777" w:rsidR="002552DE" w:rsidRPr="00F570BC" w:rsidRDefault="002552DE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31EA22B1" w14:textId="77777777" w:rsidR="002552DE" w:rsidRPr="00F570BC" w:rsidRDefault="007A013A">
      <w:pPr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J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oe’s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au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an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idg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, N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F570BC">
        <w:rPr>
          <w:rFonts w:asciiTheme="minorHAnsi" w:eastAsia="Garamond" w:hAnsiTheme="minorHAnsi" w:cstheme="minorHAnsi"/>
          <w:sz w:val="22"/>
          <w:szCs w:val="22"/>
        </w:rPr>
        <w:t>, 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7E41A202" w14:textId="77777777" w:rsidR="002552DE" w:rsidRPr="00F570BC" w:rsidRDefault="007A013A">
      <w:pPr>
        <w:spacing w:before="1"/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i/>
          <w:sz w:val="22"/>
          <w:szCs w:val="22"/>
        </w:rPr>
        <w:t>Ser</w:t>
      </w:r>
      <w:r w:rsidRPr="00F570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v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er</w:t>
      </w:r>
    </w:p>
    <w:p w14:paraId="36F13265" w14:textId="77777777" w:rsidR="002552DE" w:rsidRPr="00F570BC" w:rsidRDefault="007A013A">
      <w:pPr>
        <w:spacing w:before="14"/>
        <w:ind w:left="280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pt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d to individu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rs</w:t>
      </w:r>
      <w:r w:rsidRPr="00F570BC">
        <w:rPr>
          <w:rFonts w:asciiTheme="minorHAnsi" w:eastAsia="Garamond" w:hAnsiTheme="minorHAnsi" w:cstheme="minorHAnsi"/>
          <w:sz w:val="22"/>
          <w:szCs w:val="22"/>
        </w:rPr>
        <w:t>on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liti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F570BC">
        <w:rPr>
          <w:rFonts w:asciiTheme="minorHAnsi" w:eastAsia="Garamond" w:hAnsiTheme="minorHAnsi" w:cstheme="minorHAnsi"/>
          <w:sz w:val="22"/>
          <w:szCs w:val="22"/>
        </w:rPr>
        <w:t>u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F570BC">
        <w:rPr>
          <w:rFonts w:asciiTheme="minorHAnsi" w:eastAsia="Garamond" w:hAnsiTheme="minorHAnsi" w:cstheme="minorHAnsi"/>
          <w:sz w:val="22"/>
          <w:szCs w:val="22"/>
        </w:rPr>
        <w:t>u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ti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sf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F570BC">
        <w:rPr>
          <w:rFonts w:asciiTheme="minorHAnsi" w:eastAsia="Garamond" w:hAnsiTheme="minorHAnsi" w:cstheme="minorHAnsi"/>
          <w:sz w:val="22"/>
          <w:szCs w:val="22"/>
        </w:rPr>
        <w:t>tion</w:t>
      </w:r>
    </w:p>
    <w:p w14:paraId="5E271658" w14:textId="77777777" w:rsidR="002552DE" w:rsidRPr="00F570BC" w:rsidRDefault="007A013A">
      <w:pPr>
        <w:spacing w:before="16"/>
        <w:ind w:left="280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z w:val="22"/>
          <w:szCs w:val="22"/>
        </w:rPr>
        <w:t>nt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Garamond" w:hAnsiTheme="minorHAnsi" w:cstheme="minorHAnsi"/>
          <w:sz w:val="22"/>
          <w:szCs w:val="22"/>
        </w:rPr>
        <w:t>ith o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Garamond" w:hAnsiTheme="minorHAnsi" w:cstheme="minorHAnsi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to p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odu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qu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lity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Garamond" w:hAnsiTheme="minorHAnsi" w:cstheme="minorHAnsi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k</w:t>
      </w:r>
    </w:p>
    <w:p w14:paraId="1C911D04" w14:textId="77777777" w:rsidR="002552DE" w:rsidRPr="00F570BC" w:rsidRDefault="002552DE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0612DD47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BF9076" w14:textId="77777777" w:rsidR="002552DE" w:rsidRPr="00F570BC" w:rsidRDefault="007A013A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ki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ll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 xml:space="preserve">s       </w:t>
      </w:r>
      <w:r w:rsidRPr="00F570BC">
        <w:rPr>
          <w:rFonts w:asciiTheme="minorHAnsi" w:eastAsia="Garamond" w:hAnsiTheme="minorHAnsi" w:cstheme="minorHAnsi"/>
          <w:b/>
          <w:spacing w:val="60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F570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F570BC">
        <w:rPr>
          <w:rFonts w:asciiTheme="minorHAnsi" w:eastAsia="Garamond" w:hAnsiTheme="minorHAnsi" w:cstheme="minorHAnsi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;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C+</w:t>
      </w:r>
      <w:r w:rsidRPr="00F570BC">
        <w:rPr>
          <w:rFonts w:asciiTheme="minorHAnsi" w:eastAsia="Garamond" w:hAnsiTheme="minorHAnsi" w:cstheme="minorHAnsi"/>
          <w:sz w:val="22"/>
          <w:szCs w:val="22"/>
        </w:rPr>
        <w:t>+</w:t>
      </w:r>
    </w:p>
    <w:p w14:paraId="7C15C406" w14:textId="77777777" w:rsidR="002552DE" w:rsidRPr="00F570BC" w:rsidRDefault="002552DE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6A0E0D1E" w14:textId="77777777" w:rsidR="002552DE" w:rsidRPr="00F570BC" w:rsidRDefault="007A013A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F570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</w:t>
      </w:r>
      <w:r w:rsidRPr="00F570BC">
        <w:rPr>
          <w:rFonts w:asciiTheme="minorHAnsi" w:eastAsia="Garamond" w:hAnsiTheme="minorHAnsi" w:cstheme="minorHAnsi"/>
          <w:b/>
          <w:spacing w:val="17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Enginee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W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hout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, S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pt. XXXX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-Pr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nt</w:t>
      </w:r>
    </w:p>
    <w:p w14:paraId="381A2A51" w14:textId="77777777" w:rsidR="002552DE" w:rsidRPr="00F570BC" w:rsidRDefault="007A013A">
      <w:pPr>
        <w:spacing w:before="2"/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z w:val="22"/>
          <w:szCs w:val="22"/>
        </w:rPr>
        <w:t xml:space="preserve">Ridgedale 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igh Sch</w:t>
      </w:r>
      <w:r w:rsidRPr="00F570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ol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b</w:t>
      </w:r>
      <w:r w:rsidRPr="00F570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oo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 xml:space="preserve">k 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mm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ittee</w:t>
      </w:r>
      <w:r w:rsidRPr="00F570BC">
        <w:rPr>
          <w:rFonts w:asciiTheme="minorHAnsi" w:eastAsia="Garamond" w:hAnsiTheme="minorHAnsi" w:cstheme="minorHAnsi"/>
          <w:sz w:val="22"/>
          <w:szCs w:val="22"/>
        </w:rPr>
        <w:t>, 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5ED626E9" w14:textId="77777777" w:rsidR="002552DE" w:rsidRPr="00F570BC" w:rsidRDefault="007A013A">
      <w:pPr>
        <w:spacing w:line="260" w:lineRule="exact"/>
        <w:ind w:left="26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Ridgedale </w:t>
      </w:r>
      <w:r w:rsidRPr="00F570B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H</w:t>
      </w:r>
      <w:r w:rsidRPr="00F570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igh Sch</w:t>
      </w:r>
      <w:r w:rsidRPr="00F570B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ol</w:t>
      </w:r>
      <w:r w:rsidRPr="00F570B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 Socie</w:t>
      </w:r>
      <w:r w:rsidRPr="00F570B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mp</w:t>
      </w:r>
      <w:r w:rsidRPr="00F570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etiti</w:t>
      </w:r>
      <w:r w:rsidRPr="00F570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v</w:t>
      </w:r>
      <w:r w:rsidRPr="00F570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e </w:t>
      </w:r>
      <w:r w:rsidRPr="00F570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mb</w:t>
      </w:r>
      <w:r w:rsidRPr="00F570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, D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589FAF68" w14:textId="77777777" w:rsidR="002552DE" w:rsidRPr="00F570BC" w:rsidRDefault="007A013A">
      <w:pPr>
        <w:spacing w:before="1"/>
        <w:ind w:left="2620"/>
        <w:rPr>
          <w:rFonts w:asciiTheme="minorHAnsi" w:eastAsia="Garamond" w:hAnsiTheme="minorHAnsi" w:cstheme="minorHAnsi"/>
          <w:sz w:val="22"/>
          <w:szCs w:val="22"/>
        </w:rPr>
        <w:sectPr w:rsidR="002552DE" w:rsidRPr="00F570BC">
          <w:headerReference w:type="default" r:id="rId14"/>
          <w:footerReference w:type="default" r:id="rId15"/>
          <w:pgSz w:w="12240" w:h="15840"/>
          <w:pgMar w:top="1040" w:right="840" w:bottom="280" w:left="980" w:header="776" w:footer="569" w:gutter="0"/>
          <w:pgNumType w:start="9"/>
          <w:cols w:space="720"/>
        </w:sectPr>
      </w:pPr>
      <w:r w:rsidRPr="00F570BC">
        <w:rPr>
          <w:rFonts w:asciiTheme="minorHAnsi" w:eastAsia="Garamond" w:hAnsiTheme="minorHAnsi" w:cstheme="minorHAnsi"/>
          <w:b/>
          <w:sz w:val="22"/>
          <w:szCs w:val="22"/>
        </w:rPr>
        <w:t xml:space="preserve">Ridgedale 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mm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un</w:t>
      </w:r>
      <w:r w:rsidRPr="00F570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Se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vice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V</w:t>
      </w:r>
      <w:r w:rsidRPr="00F570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un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 xml:space="preserve">teer, </w:t>
      </w:r>
      <w:r w:rsidRPr="00F570BC">
        <w:rPr>
          <w:rFonts w:asciiTheme="minorHAnsi" w:eastAsia="Garamond" w:hAnsiTheme="minorHAnsi" w:cstheme="minorHAnsi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0118FECE" w14:textId="77777777" w:rsidR="002552DE" w:rsidRPr="00F570BC" w:rsidRDefault="007A013A">
      <w:pPr>
        <w:spacing w:before="34"/>
        <w:ind w:left="4225" w:right="447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z w:val="22"/>
          <w:szCs w:val="22"/>
        </w:rPr>
        <w:lastRenderedPageBreak/>
        <w:pict w14:anchorId="137E09D8">
          <v:group id="_x0000_s1048" style="position:absolute;left:0;text-align:left;margin-left:43.9pt;margin-top:101.05pt;width:524.5pt;height:0;z-index:-1968;mso-position-horizontal-relative:page;mso-position-vertical-relative:page" coordorigin="878,2021" coordsize="10490,0">
            <v:shape id="_x0000_s1049" style="position:absolute;left:878;top:2021;width:10490;height:0" coordorigin="878,2021" coordsize="10490,0" path="m878,2021r10491,e" filled="f" strokeweight=".58pt">
              <v:path arrowok="t"/>
            </v:shape>
            <w10:wrap anchorx="page" anchory="page"/>
          </v:group>
        </w:pic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Sa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ple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</w:t>
      </w:r>
    </w:p>
    <w:p w14:paraId="36F3C608" w14:textId="77777777" w:rsidR="002552DE" w:rsidRPr="00F570BC" w:rsidRDefault="002552DE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4100E64B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8F91D4" w14:textId="77777777" w:rsidR="002552DE" w:rsidRPr="00F570BC" w:rsidRDefault="007A013A">
      <w:pPr>
        <w:spacing w:before="14"/>
        <w:ind w:left="4355" w:right="4609"/>
        <w:jc w:val="center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ame</w:t>
      </w:r>
    </w:p>
    <w:p w14:paraId="50DA4FE6" w14:textId="77777777" w:rsidR="002552DE" w:rsidRPr="00F570BC" w:rsidRDefault="007A013A">
      <w:pPr>
        <w:spacing w:before="4" w:line="200" w:lineRule="exact"/>
        <w:ind w:left="3141" w:right="3395"/>
        <w:jc w:val="center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position w:val="-1"/>
          <w:sz w:val="22"/>
          <w:szCs w:val="22"/>
        </w:rPr>
        <w:t>Add</w:t>
      </w:r>
      <w:r w:rsidRPr="00F570BC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>es</w:t>
      </w:r>
      <w:r w:rsidRPr="00F570BC">
        <w:rPr>
          <w:rFonts w:asciiTheme="minorHAnsi" w:eastAsia="Century" w:hAnsiTheme="minorHAnsi" w:cstheme="minorHAnsi"/>
          <w:position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w w:val="138"/>
          <w:position w:val="-1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-20"/>
          <w:w w:val="138"/>
          <w:position w:val="-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position w:val="-1"/>
          <w:sz w:val="22"/>
          <w:szCs w:val="22"/>
        </w:rPr>
        <w:t>Ph</w:t>
      </w:r>
      <w:r w:rsidRPr="00F570BC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position w:val="-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2"/>
          <w:position w:val="-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position w:val="-1"/>
          <w:sz w:val="22"/>
          <w:szCs w:val="22"/>
        </w:rPr>
        <w:t>nu</w:t>
      </w:r>
      <w:r w:rsidRPr="00F570BC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>be</w:t>
      </w:r>
      <w:r w:rsidRPr="00F570BC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r </w:t>
      </w:r>
      <w:r w:rsidRPr="00F570BC">
        <w:rPr>
          <w:rFonts w:asciiTheme="minorHAnsi" w:eastAsia="Arial" w:hAnsiTheme="minorHAnsi" w:cstheme="minorHAnsi"/>
          <w:w w:val="138"/>
          <w:position w:val="-1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-20"/>
          <w:w w:val="138"/>
          <w:position w:val="-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position w:val="-1"/>
          <w:sz w:val="22"/>
          <w:szCs w:val="22"/>
        </w:rPr>
        <w:t>ufts</w:t>
      </w:r>
      <w:r w:rsidRPr="00F570BC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e</w:t>
      </w:r>
      <w:r w:rsidRPr="00F570BC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>ai</w:t>
      </w:r>
      <w:r w:rsidRPr="00F570BC">
        <w:rPr>
          <w:rFonts w:asciiTheme="minorHAnsi" w:eastAsia="Century" w:hAnsiTheme="minorHAnsi" w:cstheme="minorHAnsi"/>
          <w:position w:val="-1"/>
          <w:sz w:val="22"/>
          <w:szCs w:val="22"/>
        </w:rPr>
        <w:t>l</w:t>
      </w:r>
    </w:p>
    <w:p w14:paraId="62381B3F" w14:textId="77777777" w:rsidR="002552DE" w:rsidRPr="00F570BC" w:rsidRDefault="002552DE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1D7A20EC" w14:textId="77777777" w:rsidR="002552DE" w:rsidRPr="00F570BC" w:rsidRDefault="007A013A">
      <w:pPr>
        <w:spacing w:before="26"/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DU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IO</w:t>
      </w:r>
      <w:r w:rsidRPr="00F570BC">
        <w:rPr>
          <w:rFonts w:asciiTheme="minorHAnsi" w:eastAsia="Century" w:hAnsiTheme="minorHAnsi" w:cstheme="minorHAnsi"/>
          <w:sz w:val="22"/>
          <w:szCs w:val="22"/>
        </w:rPr>
        <w:t>N</w:t>
      </w:r>
    </w:p>
    <w:p w14:paraId="714DB9D3" w14:textId="77777777" w:rsidR="002552DE" w:rsidRPr="00F570BC" w:rsidRDefault="007A013A">
      <w:pPr>
        <w:spacing w:line="240" w:lineRule="exact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uf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Un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ve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4"/>
          <w:sz w:val="22"/>
          <w:szCs w:val="22"/>
        </w:rPr>
        <w:t>y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ed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</w:p>
    <w:p w14:paraId="4DDEC76B" w14:textId="77777777" w:rsidR="002552DE" w:rsidRPr="00F570BC" w:rsidRDefault="007A013A">
      <w:pPr>
        <w:spacing w:line="240" w:lineRule="exact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z w:val="22"/>
          <w:szCs w:val="22"/>
        </w:rPr>
        <w:t>Bac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he</w:t>
      </w:r>
      <w:r w:rsidRPr="00F570BC">
        <w:rPr>
          <w:rFonts w:asciiTheme="minorHAnsi" w:eastAsia="Century" w:hAnsiTheme="minorHAnsi" w:cstheme="minorHAnsi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f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S</w:t>
      </w:r>
      <w:r w:rsidRPr="00F570BC">
        <w:rPr>
          <w:rFonts w:asciiTheme="minorHAnsi" w:eastAsia="Century" w:hAnsiTheme="minorHAnsi" w:cstheme="minorHAnsi"/>
          <w:sz w:val="22"/>
          <w:szCs w:val="22"/>
        </w:rPr>
        <w:t>ci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F570BC">
        <w:rPr>
          <w:rFonts w:asciiTheme="minorHAnsi" w:eastAsia="Century" w:hAnsiTheme="minorHAnsi" w:cstheme="minorHAnsi"/>
          <w:sz w:val="22"/>
          <w:szCs w:val="22"/>
        </w:rPr>
        <w:t>ce</w:t>
      </w:r>
      <w:r w:rsidRPr="00F570BC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in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El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ric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ng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nee</w:t>
      </w:r>
      <w:r w:rsidRPr="00F570BC">
        <w:rPr>
          <w:rFonts w:asciiTheme="minorHAnsi" w:eastAsia="Century" w:hAnsiTheme="minorHAnsi" w:cstheme="minorHAnsi"/>
          <w:sz w:val="22"/>
          <w:szCs w:val="22"/>
        </w:rPr>
        <w:t>ri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expe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z w:val="22"/>
          <w:szCs w:val="22"/>
        </w:rPr>
        <w:t>ay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xxxx</w:t>
      </w:r>
    </w:p>
    <w:p w14:paraId="76951FC5" w14:textId="77777777" w:rsidR="002552DE" w:rsidRPr="00F570BC" w:rsidRDefault="007A013A">
      <w:pPr>
        <w:spacing w:before="2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no</w:t>
      </w:r>
      <w:r w:rsidRPr="00F570BC">
        <w:rPr>
          <w:rFonts w:asciiTheme="minorHAnsi" w:eastAsia="Century" w:hAnsiTheme="minorHAnsi" w:cstheme="minorHAnsi"/>
          <w:sz w:val="22"/>
          <w:szCs w:val="22"/>
        </w:rPr>
        <w:t>r:</w:t>
      </w:r>
      <w:r w:rsidRPr="00F570BC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ng</w:t>
      </w:r>
      <w:r w:rsidRPr="00F570BC">
        <w:rPr>
          <w:rFonts w:asciiTheme="minorHAnsi" w:eastAsia="Century" w:hAnsiTheme="minorHAnsi" w:cstheme="minorHAnsi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h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ra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entury" w:hAnsiTheme="minorHAnsi" w:cstheme="minorHAnsi"/>
          <w:sz w:val="22"/>
          <w:szCs w:val="22"/>
        </w:rPr>
        <w:t>re</w:t>
      </w:r>
    </w:p>
    <w:p w14:paraId="51F0C8D8" w14:textId="77777777" w:rsidR="002552DE" w:rsidRPr="00F570BC" w:rsidRDefault="007A013A">
      <w:pPr>
        <w:spacing w:line="240" w:lineRule="exact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z w:val="22"/>
          <w:szCs w:val="22"/>
        </w:rPr>
        <w:t>A: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3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.</w:t>
      </w:r>
      <w:r w:rsidRPr="00F570BC">
        <w:rPr>
          <w:rFonts w:asciiTheme="minorHAnsi" w:eastAsia="Century" w:hAnsiTheme="minorHAnsi" w:cstheme="minorHAnsi"/>
          <w:sz w:val="22"/>
          <w:szCs w:val="22"/>
        </w:rPr>
        <w:t>2/4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.</w:t>
      </w:r>
      <w:r w:rsidRPr="00F570BC">
        <w:rPr>
          <w:rFonts w:asciiTheme="minorHAnsi" w:eastAsia="Century" w:hAnsiTheme="minorHAnsi" w:cstheme="minorHAnsi"/>
          <w:sz w:val="22"/>
          <w:szCs w:val="22"/>
        </w:rPr>
        <w:t>0,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De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’s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H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F570BC">
        <w:rPr>
          <w:rFonts w:asciiTheme="minorHAnsi" w:eastAsia="Century" w:hAnsiTheme="minorHAnsi" w:cstheme="minorHAnsi"/>
          <w:sz w:val="22"/>
          <w:szCs w:val="22"/>
        </w:rPr>
        <w:t>ry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J.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ir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M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emo</w:t>
      </w:r>
      <w:r w:rsidRPr="00F570BC">
        <w:rPr>
          <w:rFonts w:asciiTheme="minorHAnsi" w:eastAsia="Century" w:hAnsiTheme="minorHAnsi" w:cstheme="minorHAnsi"/>
          <w:sz w:val="22"/>
          <w:szCs w:val="22"/>
        </w:rPr>
        <w:t>rial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ho</w:t>
      </w:r>
      <w:r w:rsidRPr="00F570BC">
        <w:rPr>
          <w:rFonts w:asciiTheme="minorHAnsi" w:eastAsia="Century" w:hAnsiTheme="minorHAnsi" w:cstheme="minorHAnsi"/>
          <w:sz w:val="22"/>
          <w:szCs w:val="22"/>
        </w:rPr>
        <w:t>lar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entury" w:hAnsiTheme="minorHAnsi" w:cstheme="minorHAnsi"/>
          <w:sz w:val="22"/>
          <w:szCs w:val="22"/>
        </w:rPr>
        <w:t>ip</w:t>
      </w:r>
    </w:p>
    <w:p w14:paraId="1D55DF1D" w14:textId="77777777" w:rsidR="002552DE" w:rsidRPr="00F570BC" w:rsidRDefault="002552DE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025D0A72" w14:textId="77777777" w:rsidR="002552DE" w:rsidRPr="00F570BC" w:rsidRDefault="007A013A">
      <w:pPr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Un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ve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y</w:t>
      </w:r>
      <w:r w:rsidRPr="00F570BC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eg</w:t>
      </w:r>
      <w:r w:rsidRPr="00F570BC">
        <w:rPr>
          <w:rFonts w:asciiTheme="minorHAnsi" w:eastAsia="Century" w:hAnsiTheme="minorHAnsi" w:cstheme="minorHAnsi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ond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ondon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ng</w:t>
      </w:r>
      <w:r w:rsidRPr="00F570BC">
        <w:rPr>
          <w:rFonts w:asciiTheme="minorHAnsi" w:eastAsia="Century" w:hAnsiTheme="minorHAnsi" w:cstheme="minorHAnsi"/>
          <w:sz w:val="22"/>
          <w:szCs w:val="22"/>
        </w:rPr>
        <w:t>la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</w:p>
    <w:p w14:paraId="46665FA7" w14:textId="77777777" w:rsidR="002552DE" w:rsidRPr="00F570BC" w:rsidRDefault="007A013A">
      <w:pPr>
        <w:spacing w:line="240" w:lineRule="exact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ra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entury" w:hAnsiTheme="minorHAnsi" w:cstheme="minorHAnsi"/>
          <w:sz w:val="22"/>
          <w:szCs w:val="22"/>
        </w:rPr>
        <w:t>:</w:t>
      </w:r>
      <w:r w:rsidRPr="00F570BC">
        <w:rPr>
          <w:rFonts w:asciiTheme="minorHAnsi" w:eastAsia="Century" w:hAnsiTheme="minorHAnsi" w:cstheme="minorHAnsi"/>
          <w:spacing w:val="-1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El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ri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z w:val="22"/>
          <w:szCs w:val="22"/>
        </w:rPr>
        <w:t>al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ng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nee</w:t>
      </w:r>
      <w:r w:rsidRPr="00F570BC">
        <w:rPr>
          <w:rFonts w:asciiTheme="minorHAnsi" w:eastAsia="Century" w:hAnsiTheme="minorHAnsi" w:cstheme="minorHAnsi"/>
          <w:sz w:val="22"/>
          <w:szCs w:val="22"/>
        </w:rPr>
        <w:t>ri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ng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</w:p>
    <w:p w14:paraId="607051E6" w14:textId="77777777" w:rsidR="002552DE" w:rsidRPr="00F570BC" w:rsidRDefault="002552DE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5002D94B" w14:textId="77777777" w:rsidR="002552DE" w:rsidRPr="00F570BC" w:rsidRDefault="007A013A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K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LS</w:t>
      </w:r>
    </w:p>
    <w:p w14:paraId="1856EBF0" w14:textId="77777777" w:rsidR="002552DE" w:rsidRPr="00F570BC" w:rsidRDefault="007A013A">
      <w:pPr>
        <w:spacing w:line="240" w:lineRule="exact"/>
        <w:ind w:left="551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og</w:t>
      </w:r>
      <w:r w:rsidRPr="00F570BC">
        <w:rPr>
          <w:rFonts w:asciiTheme="minorHAnsi" w:eastAsia="Century" w:hAnsiTheme="minorHAnsi" w:cstheme="minorHAnsi"/>
          <w:sz w:val="22"/>
          <w:szCs w:val="22"/>
        </w:rPr>
        <w:t>ram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ngu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ge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:</w:t>
      </w:r>
      <w:r w:rsidRPr="00F570BC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em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b</w:t>
      </w:r>
      <w:r w:rsidRPr="00F570BC">
        <w:rPr>
          <w:rFonts w:asciiTheme="minorHAnsi" w:eastAsia="Century" w:hAnsiTheme="minorHAnsi" w:cstheme="minorHAnsi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y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+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+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V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u</w:t>
      </w:r>
      <w:r w:rsidRPr="00F570BC">
        <w:rPr>
          <w:rFonts w:asciiTheme="minorHAnsi" w:eastAsia="Century" w:hAnsiTheme="minorHAnsi" w:cstheme="minorHAnsi"/>
          <w:sz w:val="22"/>
          <w:szCs w:val="22"/>
        </w:rPr>
        <w:t>al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B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ic,</w:t>
      </w:r>
      <w:r w:rsidRPr="00F570BC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venu</w:t>
      </w:r>
      <w:r w:rsidRPr="00F570BC">
        <w:rPr>
          <w:rFonts w:asciiTheme="minorHAnsi" w:eastAsia="Century" w:hAnsiTheme="minorHAnsi" w:cstheme="minorHAnsi"/>
          <w:sz w:val="22"/>
          <w:szCs w:val="22"/>
        </w:rPr>
        <w:t>e</w:t>
      </w:r>
    </w:p>
    <w:p w14:paraId="59A619EC" w14:textId="77777777" w:rsidR="002552DE" w:rsidRPr="00F570BC" w:rsidRDefault="007A013A">
      <w:pPr>
        <w:spacing w:line="240" w:lineRule="exact"/>
        <w:ind w:left="551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f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Century" w:hAnsiTheme="minorHAnsi" w:cstheme="minorHAnsi"/>
          <w:sz w:val="22"/>
          <w:szCs w:val="22"/>
        </w:rPr>
        <w:t>ar</w:t>
      </w:r>
      <w:r w:rsidRPr="00F570BC">
        <w:rPr>
          <w:rFonts w:asciiTheme="minorHAnsi" w:eastAsia="Century" w:hAnsiTheme="minorHAnsi" w:cstheme="minorHAnsi"/>
          <w:spacing w:val="4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:</w:t>
      </w:r>
      <w:r w:rsidRPr="00F570BC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lab,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Arc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w</w:t>
      </w:r>
    </w:p>
    <w:p w14:paraId="543D545D" w14:textId="77777777" w:rsidR="002552DE" w:rsidRPr="00F570BC" w:rsidRDefault="002552DE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4FDA67A0" w14:textId="77777777" w:rsidR="002552DE" w:rsidRPr="00F570BC" w:rsidRDefault="007A013A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VA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RK</w:t>
      </w:r>
    </w:p>
    <w:p w14:paraId="08C637ED" w14:textId="77777777" w:rsidR="002552DE" w:rsidRPr="00F570BC" w:rsidRDefault="007A013A">
      <w:pPr>
        <w:spacing w:before="7" w:line="240" w:lineRule="exact"/>
        <w:ind w:left="551" w:right="1068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z w:val="22"/>
          <w:szCs w:val="22"/>
        </w:rPr>
        <w:t>icr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op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1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St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eed</w:t>
      </w:r>
      <w:r w:rsidRPr="00F570BC">
        <w:rPr>
          <w:rFonts w:asciiTheme="minorHAnsi" w:eastAsia="Century" w:hAnsiTheme="minorHAnsi" w:cstheme="minorHAnsi"/>
          <w:sz w:val="22"/>
          <w:szCs w:val="22"/>
        </w:rPr>
        <w:t>ba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z w:val="22"/>
          <w:szCs w:val="22"/>
        </w:rPr>
        <w:t>k</w:t>
      </w:r>
      <w:r w:rsidRPr="00F570BC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y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al</w:t>
      </w:r>
      <w:r w:rsidRPr="00F570BC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gn</w:t>
      </w:r>
      <w:r w:rsidRPr="00F570BC">
        <w:rPr>
          <w:rFonts w:asciiTheme="minorHAnsi" w:eastAsia="Century" w:hAnsiTheme="minorHAnsi" w:cstheme="minorHAnsi"/>
          <w:sz w:val="22"/>
          <w:szCs w:val="22"/>
        </w:rPr>
        <w:t>al</w:t>
      </w:r>
      <w:r w:rsidRPr="00F570BC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ss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ng</w:t>
      </w:r>
      <w:r w:rsidRPr="00F570BC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ve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un</w:t>
      </w:r>
      <w:r w:rsidRPr="00F570BC">
        <w:rPr>
          <w:rFonts w:asciiTheme="minorHAnsi" w:eastAsia="Century" w:hAnsiTheme="minorHAnsi" w:cstheme="minorHAnsi"/>
          <w:sz w:val="22"/>
          <w:szCs w:val="22"/>
        </w:rPr>
        <w:t>ica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pacing w:val="-1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y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em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</w:p>
    <w:p w14:paraId="375C278F" w14:textId="77777777" w:rsidR="002552DE" w:rsidRPr="00F570BC" w:rsidRDefault="002552DE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65667615" w14:textId="77777777" w:rsidR="002552DE" w:rsidRPr="00F570BC" w:rsidRDefault="007A013A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J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</w:p>
    <w:p w14:paraId="26CCFB5E" w14:textId="77777777" w:rsidR="002552DE" w:rsidRPr="00F570BC" w:rsidRDefault="007A013A">
      <w:pPr>
        <w:spacing w:line="240" w:lineRule="exact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z w:val="22"/>
          <w:szCs w:val="22"/>
        </w:rPr>
        <w:t>H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y</w:t>
      </w:r>
      <w:r w:rsidRPr="00F570BC">
        <w:rPr>
          <w:rFonts w:asciiTheme="minorHAnsi" w:eastAsia="Century" w:hAnsiTheme="minorHAnsi" w:cstheme="minorHAnsi"/>
          <w:sz w:val="22"/>
          <w:szCs w:val="22"/>
        </w:rPr>
        <w:t>brid</w:t>
      </w:r>
      <w:r w:rsidRPr="00F570BC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z w:val="22"/>
          <w:szCs w:val="22"/>
        </w:rPr>
        <w:t>ac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car</w:t>
      </w:r>
      <w:r w:rsidRPr="00F570BC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w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V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El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ep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.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 xml:space="preserve">-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F570BC">
        <w:rPr>
          <w:rFonts w:asciiTheme="minorHAnsi" w:eastAsia="Century" w:hAnsiTheme="minorHAnsi" w:cstheme="minorHAnsi"/>
          <w:sz w:val="22"/>
          <w:szCs w:val="22"/>
        </w:rPr>
        <w:t>t</w:t>
      </w:r>
    </w:p>
    <w:p w14:paraId="20D402AB" w14:textId="77777777" w:rsidR="002552DE" w:rsidRPr="00F570BC" w:rsidRDefault="007A013A">
      <w:pPr>
        <w:spacing w:before="8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Century" w:hAnsiTheme="minorHAnsi" w:cstheme="minorHAnsi"/>
          <w:sz w:val="22"/>
          <w:szCs w:val="22"/>
        </w:rPr>
        <w:t>iabil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y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f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3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ffe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F570BC">
        <w:rPr>
          <w:rFonts w:asciiTheme="minorHAnsi" w:eastAsia="Century" w:hAnsiTheme="minorHAnsi" w:cstheme="minorHAnsi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rical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4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gn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sse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mos</w:t>
      </w:r>
      <w:r w:rsidRPr="00F570BC">
        <w:rPr>
          <w:rFonts w:asciiTheme="minorHAnsi" w:eastAsia="Century" w:hAnsiTheme="minorHAnsi" w:cstheme="minorHAnsi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effe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Century" w:hAnsiTheme="minorHAnsi" w:cstheme="minorHAnsi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im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emen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</w:p>
    <w:p w14:paraId="00771279" w14:textId="77777777" w:rsidR="002552DE" w:rsidRPr="00F570BC" w:rsidRDefault="002552DE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730C4FD8" w14:textId="77777777" w:rsidR="002552DE" w:rsidRPr="00F570BC" w:rsidRDefault="007A013A">
      <w:pPr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b</w:t>
      </w:r>
      <w:r w:rsidRPr="00F570BC">
        <w:rPr>
          <w:rFonts w:asciiTheme="minorHAnsi" w:eastAsia="Century" w:hAnsiTheme="minorHAnsi" w:cstheme="minorHAnsi"/>
          <w:spacing w:val="4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ics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Aca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demy</w:t>
      </w:r>
      <w:r w:rsidRPr="00F570BC">
        <w:rPr>
          <w:rFonts w:asciiTheme="minorHAnsi" w:eastAsia="Century" w:hAnsiTheme="minorHAnsi" w:cstheme="minorHAnsi"/>
          <w:sz w:val="22"/>
          <w:szCs w:val="22"/>
        </w:rPr>
        <w:t>-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z w:val="22"/>
          <w:szCs w:val="22"/>
        </w:rPr>
        <w:t>ch</w:t>
      </w:r>
      <w:r w:rsidRPr="00F570BC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entury" w:hAnsiTheme="minorHAnsi" w:cstheme="minorHAnsi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b</w:t>
      </w:r>
      <w:r w:rsidRPr="00F570BC">
        <w:rPr>
          <w:rFonts w:asciiTheme="minorHAnsi" w:eastAsia="Century" w:hAnsiTheme="minorHAnsi" w:cstheme="minorHAnsi"/>
          <w:spacing w:val="4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ts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ep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.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XX</w:t>
      </w:r>
      <w:r w:rsidRPr="00F570BC">
        <w:rPr>
          <w:rFonts w:asciiTheme="minorHAnsi" w:eastAsia="Century" w:hAnsiTheme="minorHAnsi" w:cstheme="minorHAnsi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–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z w:val="22"/>
          <w:szCs w:val="22"/>
        </w:rPr>
        <w:t>ay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XX</w:t>
      </w:r>
    </w:p>
    <w:p w14:paraId="3A6011E6" w14:textId="77777777" w:rsidR="002552DE" w:rsidRPr="00F570BC" w:rsidRDefault="007A013A">
      <w:pPr>
        <w:spacing w:before="2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Deve</w:t>
      </w:r>
      <w:r w:rsidRPr="00F570BC">
        <w:rPr>
          <w:rFonts w:asciiTheme="minorHAnsi" w:eastAsia="Century" w:hAnsiTheme="minorHAnsi" w:cstheme="minorHAnsi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z w:val="22"/>
          <w:szCs w:val="22"/>
        </w:rPr>
        <w:t>icr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op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-1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ls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b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wo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oge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he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ca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</w:p>
    <w:p w14:paraId="129B704F" w14:textId="77777777" w:rsidR="002552DE" w:rsidRPr="00F570BC" w:rsidRDefault="007A013A">
      <w:pPr>
        <w:tabs>
          <w:tab w:val="left" w:pos="800"/>
        </w:tabs>
        <w:spacing w:before="2"/>
        <w:ind w:left="820" w:right="336" w:hanging="3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z w:val="22"/>
          <w:szCs w:val="22"/>
        </w:rPr>
        <w:tab/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llab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ra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h</w:t>
      </w:r>
      <w:r w:rsidRPr="00F570BC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entury" w:hAnsiTheme="minorHAnsi" w:cstheme="minorHAnsi"/>
          <w:sz w:val="22"/>
          <w:szCs w:val="22"/>
        </w:rPr>
        <w:t>ild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4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ve</w:t>
      </w:r>
      <w:r w:rsidRPr="00F570BC">
        <w:rPr>
          <w:rFonts w:asciiTheme="minorHAnsi" w:eastAsia="Century" w:hAnsiTheme="minorHAnsi" w:cstheme="minorHAnsi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opmen</w:t>
      </w:r>
      <w:r w:rsidRPr="00F570BC">
        <w:rPr>
          <w:rFonts w:asciiTheme="minorHAnsi" w:eastAsia="Century" w:hAnsiTheme="minorHAnsi" w:cstheme="minorHAnsi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-1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ical</w:t>
      </w:r>
      <w:r w:rsidRPr="00F570BC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eng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nee</w:t>
      </w:r>
      <w:r w:rsidRPr="00F570BC">
        <w:rPr>
          <w:rFonts w:asciiTheme="minorHAnsi" w:eastAsia="Century" w:hAnsiTheme="minorHAnsi" w:cstheme="minorHAnsi"/>
          <w:sz w:val="22"/>
          <w:szCs w:val="22"/>
        </w:rPr>
        <w:t>ri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uden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b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 xml:space="preserve">o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as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ac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ria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K-</w:t>
      </w:r>
      <w:r w:rsidRPr="00F570BC">
        <w:rPr>
          <w:rFonts w:asciiTheme="minorHAnsi" w:eastAsia="Century" w:hAnsiTheme="minorHAnsi" w:cstheme="minorHAnsi"/>
          <w:sz w:val="22"/>
          <w:szCs w:val="22"/>
        </w:rPr>
        <w:t>12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eng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nee</w:t>
      </w:r>
      <w:r w:rsidRPr="00F570BC">
        <w:rPr>
          <w:rFonts w:asciiTheme="minorHAnsi" w:eastAsia="Century" w:hAnsiTheme="minorHAnsi" w:cstheme="minorHAnsi"/>
          <w:sz w:val="22"/>
          <w:szCs w:val="22"/>
        </w:rPr>
        <w:t>ri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du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n</w:t>
      </w:r>
    </w:p>
    <w:p w14:paraId="703052AD" w14:textId="77777777" w:rsidR="002552DE" w:rsidRPr="00F570BC" w:rsidRDefault="002552DE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08E097BC" w14:textId="77777777" w:rsidR="002552DE" w:rsidRPr="00F570BC" w:rsidRDefault="007A013A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z w:val="22"/>
          <w:szCs w:val="22"/>
        </w:rPr>
        <w:t>ER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z w:val="22"/>
          <w:szCs w:val="22"/>
        </w:rPr>
        <w:t>E</w:t>
      </w:r>
    </w:p>
    <w:p w14:paraId="2B29B587" w14:textId="77777777" w:rsidR="002552DE" w:rsidRPr="00F570BC" w:rsidRDefault="007A013A">
      <w:pPr>
        <w:spacing w:line="240" w:lineRule="exact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z w:val="22"/>
          <w:szCs w:val="22"/>
        </w:rPr>
        <w:t>ax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po</w:t>
      </w:r>
      <w:r w:rsidRPr="00F570BC">
        <w:rPr>
          <w:rFonts w:asciiTheme="minorHAnsi" w:eastAsia="Century" w:hAnsiTheme="minorHAnsi" w:cstheme="minorHAnsi"/>
          <w:sz w:val="22"/>
          <w:szCs w:val="22"/>
        </w:rPr>
        <w:t>ra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St</w:t>
      </w:r>
      <w:r w:rsidRPr="00F570BC">
        <w:rPr>
          <w:rFonts w:asciiTheme="minorHAnsi" w:eastAsia="Century" w:hAnsiTheme="minorHAnsi" w:cstheme="minorHAnsi"/>
          <w:sz w:val="22"/>
          <w:szCs w:val="22"/>
        </w:rPr>
        <w:t>.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entury" w:hAnsiTheme="minorHAnsi" w:cstheme="minorHAnsi"/>
          <w:sz w:val="22"/>
          <w:szCs w:val="22"/>
        </w:rPr>
        <w:t>l,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MN</w:t>
      </w:r>
    </w:p>
    <w:p w14:paraId="7A25D8A7" w14:textId="77777777" w:rsidR="002552DE" w:rsidRPr="00F570BC" w:rsidRDefault="007A013A">
      <w:pPr>
        <w:spacing w:line="240" w:lineRule="exact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In</w:t>
      </w:r>
      <w:r w:rsidRPr="00F570BC">
        <w:rPr>
          <w:rFonts w:asciiTheme="minorHAnsi" w:eastAsia="Century" w:hAnsiTheme="minorHAnsi" w:cstheme="minorHAnsi"/>
          <w:spacing w:val="-1"/>
          <w:w w:val="94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-</w:t>
      </w:r>
      <w:r w:rsidRPr="00F570BC">
        <w:rPr>
          <w:rFonts w:asciiTheme="minorHAnsi" w:eastAsia="Century" w:hAnsiTheme="minorHAnsi" w:cstheme="minorHAnsi"/>
          <w:spacing w:val="5"/>
          <w:w w:val="9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w w:val="94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ca</w:t>
      </w: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aCam</w:t>
      </w:r>
      <w:r w:rsidRPr="00F570BC">
        <w:rPr>
          <w:rFonts w:asciiTheme="minorHAnsi" w:eastAsia="Century" w:hAnsiTheme="minorHAnsi" w:cstheme="minorHAnsi"/>
          <w:spacing w:val="6"/>
          <w:w w:val="9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Deve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-1"/>
          <w:w w:val="94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pmen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 xml:space="preserve"> Dep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ar</w:t>
      </w:r>
      <w:r w:rsidRPr="00F570BC">
        <w:rPr>
          <w:rFonts w:asciiTheme="minorHAnsi" w:eastAsia="Century" w:hAnsiTheme="minorHAnsi" w:cstheme="minorHAnsi"/>
          <w:spacing w:val="-1"/>
          <w:w w:val="94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men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8"/>
          <w:w w:val="9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4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</w:p>
    <w:p w14:paraId="18F56BFE" w14:textId="77777777" w:rsidR="002552DE" w:rsidRPr="00F570BC" w:rsidRDefault="007A013A">
      <w:pPr>
        <w:tabs>
          <w:tab w:val="left" w:pos="820"/>
        </w:tabs>
        <w:ind w:left="820" w:right="457" w:hanging="3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z w:val="22"/>
          <w:szCs w:val="22"/>
        </w:rPr>
        <w:tab/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onve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z w:val="22"/>
          <w:szCs w:val="22"/>
        </w:rPr>
        <w:t>icr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op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-1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ls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yp</w:t>
      </w:r>
      <w:r w:rsidRPr="00F570BC">
        <w:rPr>
          <w:rFonts w:asciiTheme="minorHAnsi" w:eastAsia="Century" w:hAnsiTheme="minorHAnsi" w:cstheme="minorHAnsi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f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ls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wh</w:t>
      </w:r>
      <w:r w:rsidRPr="00F570BC">
        <w:rPr>
          <w:rFonts w:asciiTheme="minorHAnsi" w:eastAsia="Century" w:hAnsiTheme="minorHAnsi" w:cstheme="minorHAnsi"/>
          <w:sz w:val="22"/>
          <w:szCs w:val="22"/>
        </w:rPr>
        <w:t xml:space="preserve">ich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Century" w:hAnsiTheme="minorHAnsi" w:cstheme="minorHAnsi"/>
          <w:sz w:val="22"/>
          <w:szCs w:val="22"/>
        </w:rPr>
        <w:t>ill</w:t>
      </w:r>
      <w:r w:rsidRPr="00F570BC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be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st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z w:val="22"/>
          <w:szCs w:val="22"/>
        </w:rPr>
        <w:t>ll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in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Ariz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Bra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z</w:t>
      </w:r>
      <w:r w:rsidRPr="00F570BC">
        <w:rPr>
          <w:rFonts w:asciiTheme="minorHAnsi" w:eastAsia="Century" w:hAnsiTheme="minorHAnsi" w:cstheme="minorHAnsi"/>
          <w:sz w:val="22"/>
          <w:szCs w:val="22"/>
        </w:rPr>
        <w:t>il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nex</w:t>
      </w:r>
      <w:r w:rsidRPr="00F570BC">
        <w:rPr>
          <w:rFonts w:asciiTheme="minorHAnsi" w:eastAsia="Century" w:hAnsiTheme="minorHAnsi" w:cstheme="minorHAnsi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ye</w:t>
      </w:r>
      <w:r w:rsidRPr="00F570BC">
        <w:rPr>
          <w:rFonts w:asciiTheme="minorHAnsi" w:eastAsia="Century" w:hAnsiTheme="minorHAnsi" w:cstheme="minorHAnsi"/>
          <w:sz w:val="22"/>
          <w:szCs w:val="22"/>
        </w:rPr>
        <w:t>ar</w:t>
      </w:r>
    </w:p>
    <w:p w14:paraId="1A3CA35A" w14:textId="77777777" w:rsidR="002552DE" w:rsidRPr="00F570BC" w:rsidRDefault="007A013A">
      <w:pPr>
        <w:tabs>
          <w:tab w:val="left" w:pos="800"/>
        </w:tabs>
        <w:ind w:left="820" w:right="538" w:hanging="3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z w:val="22"/>
          <w:szCs w:val="22"/>
        </w:rPr>
        <w:tab/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Upd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em</w:t>
      </w:r>
      <w:r w:rsidRPr="00F570BC">
        <w:rPr>
          <w:rFonts w:asciiTheme="minorHAnsi" w:eastAsia="Century" w:hAnsiTheme="minorHAnsi" w:cstheme="minorHAnsi"/>
          <w:sz w:val="22"/>
          <w:szCs w:val="22"/>
        </w:rPr>
        <w:t>b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edde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6811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od</w:t>
      </w:r>
      <w:r w:rsidRPr="00F570BC">
        <w:rPr>
          <w:rFonts w:asciiTheme="minorHAnsi" w:eastAsia="Century" w:hAnsiTheme="minorHAnsi" w:cstheme="minorHAnsi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z w:val="22"/>
          <w:szCs w:val="22"/>
        </w:rPr>
        <w:t>ri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emo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ly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ll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ca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me</w:t>
      </w:r>
      <w:r w:rsidRPr="00F570BC">
        <w:rPr>
          <w:rFonts w:asciiTheme="minorHAnsi" w:eastAsia="Century" w:hAnsiTheme="minorHAnsi" w:cstheme="minorHAnsi"/>
          <w:sz w:val="22"/>
          <w:szCs w:val="22"/>
        </w:rPr>
        <w:t>ra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by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dd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st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pu</w:t>
      </w:r>
      <w:r w:rsidRPr="00F570BC">
        <w:rPr>
          <w:rFonts w:asciiTheme="minorHAnsi" w:eastAsia="Century" w:hAnsiTheme="minorHAnsi" w:cstheme="minorHAnsi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 xml:space="preserve">e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h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modu</w:t>
      </w:r>
      <w:r w:rsidRPr="00F570BC">
        <w:rPr>
          <w:rFonts w:asciiTheme="minorHAnsi" w:eastAsia="Century" w:hAnsiTheme="minorHAnsi" w:cstheme="minorHAnsi"/>
          <w:sz w:val="22"/>
          <w:szCs w:val="22"/>
        </w:rPr>
        <w:t>la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4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w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pee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po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entury" w:hAnsiTheme="minorHAnsi" w:cstheme="minorHAnsi"/>
          <w:sz w:val="22"/>
          <w:szCs w:val="22"/>
        </w:rPr>
        <w:t>al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oo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rr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up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ts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pos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q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ue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y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p 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om</w:t>
      </w:r>
      <w:r w:rsidRPr="00F570BC">
        <w:rPr>
          <w:rFonts w:asciiTheme="minorHAnsi" w:eastAsia="Century" w:hAnsiTheme="minorHAnsi" w:cstheme="minorHAnsi"/>
          <w:sz w:val="22"/>
          <w:szCs w:val="22"/>
        </w:rPr>
        <w:t>ma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nd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empe</w:t>
      </w:r>
      <w:r w:rsidRPr="00F570BC">
        <w:rPr>
          <w:rFonts w:asciiTheme="minorHAnsi" w:eastAsia="Century" w:hAnsiTheme="minorHAnsi" w:cstheme="minorHAnsi"/>
          <w:sz w:val="22"/>
          <w:szCs w:val="22"/>
        </w:rPr>
        <w:t>ra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entury" w:hAnsiTheme="minorHAnsi" w:cstheme="minorHAnsi"/>
          <w:sz w:val="22"/>
          <w:szCs w:val="22"/>
        </w:rPr>
        <w:t>re</w:t>
      </w:r>
      <w:r w:rsidRPr="00F570BC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v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ra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ng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om</w:t>
      </w:r>
      <w:r w:rsidRPr="00F570BC">
        <w:rPr>
          <w:rFonts w:asciiTheme="minorHAnsi" w:eastAsia="Century" w:hAnsiTheme="minorHAnsi" w:cstheme="minorHAnsi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un</w:t>
      </w:r>
      <w:r w:rsidRPr="00F570BC">
        <w:rPr>
          <w:rFonts w:asciiTheme="minorHAnsi" w:eastAsia="Century" w:hAnsiTheme="minorHAnsi" w:cstheme="minorHAnsi"/>
          <w:sz w:val="22"/>
          <w:szCs w:val="22"/>
        </w:rPr>
        <w:t>ica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16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l</w:t>
      </w:r>
    </w:p>
    <w:p w14:paraId="23537064" w14:textId="77777777" w:rsidR="002552DE" w:rsidRPr="00F570BC" w:rsidRDefault="002552DE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530B64C0" w14:textId="77777777" w:rsidR="002552DE" w:rsidRPr="00F570BC" w:rsidRDefault="007A013A">
      <w:pPr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z w:val="22"/>
          <w:szCs w:val="22"/>
        </w:rPr>
        <w:t>J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entury" w:hAnsiTheme="minorHAnsi" w:cstheme="minorHAnsi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ar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B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MA</w:t>
      </w:r>
    </w:p>
    <w:p w14:paraId="7724EAF8" w14:textId="77777777" w:rsidR="002552DE" w:rsidRPr="00F570BC" w:rsidRDefault="007A013A">
      <w:pPr>
        <w:spacing w:line="240" w:lineRule="exact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me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ric</w:t>
      </w: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2"/>
          <w:w w:val="9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w w:val="94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mb</w:t>
      </w: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7"/>
          <w:w w:val="9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</w:p>
    <w:p w14:paraId="5E572866" w14:textId="77777777" w:rsidR="002552DE" w:rsidRPr="00F570BC" w:rsidRDefault="007A013A">
      <w:pPr>
        <w:spacing w:before="2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cla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oo</w:t>
      </w:r>
      <w:r w:rsidRPr="00F570BC">
        <w:rPr>
          <w:rFonts w:asciiTheme="minorHAnsi" w:eastAsia="Century" w:hAnsiTheme="minorHAnsi" w:cstheme="minorHAnsi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ac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4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entury" w:hAnsiTheme="minorHAnsi" w:cstheme="minorHAnsi"/>
          <w:sz w:val="22"/>
          <w:szCs w:val="22"/>
        </w:rPr>
        <w:t>rric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entury" w:hAnsiTheme="minorHAnsi" w:cstheme="minorHAnsi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entury" w:hAnsiTheme="minorHAnsi" w:cstheme="minorHAnsi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z w:val="22"/>
          <w:szCs w:val="22"/>
        </w:rPr>
        <w:t>la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nn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ng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h</w:t>
      </w:r>
      <w:r w:rsidRPr="00F570BC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f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pee</w:t>
      </w:r>
      <w:r w:rsidRPr="00F570BC">
        <w:rPr>
          <w:rFonts w:asciiTheme="minorHAnsi" w:eastAsia="Century" w:hAnsiTheme="minorHAnsi" w:cstheme="minorHAnsi"/>
          <w:sz w:val="22"/>
          <w:szCs w:val="22"/>
        </w:rPr>
        <w:t>rs</w:t>
      </w:r>
    </w:p>
    <w:p w14:paraId="50B5B815" w14:textId="77777777" w:rsidR="002552DE" w:rsidRPr="00F570BC" w:rsidRDefault="007A013A">
      <w:pPr>
        <w:spacing w:before="2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Deve</w:t>
      </w:r>
      <w:r w:rsidRPr="00F570BC">
        <w:rPr>
          <w:rFonts w:asciiTheme="minorHAnsi" w:eastAsia="Century" w:hAnsiTheme="minorHAnsi" w:cstheme="minorHAnsi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nnov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Century" w:hAnsiTheme="minorHAnsi" w:cstheme="minorHAnsi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om</w:t>
      </w:r>
      <w:r w:rsidRPr="00F570BC">
        <w:rPr>
          <w:rFonts w:asciiTheme="minorHAnsi" w:eastAsia="Century" w:hAnsiTheme="minorHAnsi" w:cstheme="minorHAnsi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un</w:t>
      </w:r>
      <w:r w:rsidRPr="00F570BC">
        <w:rPr>
          <w:rFonts w:asciiTheme="minorHAnsi" w:eastAsia="Century" w:hAnsiTheme="minorHAnsi" w:cstheme="minorHAnsi"/>
          <w:sz w:val="22"/>
          <w:szCs w:val="22"/>
        </w:rPr>
        <w:t>ic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h</w:t>
      </w:r>
      <w:r w:rsidRPr="00F570BC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one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h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pe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entury" w:hAnsiTheme="minorHAnsi" w:cstheme="minorHAnsi"/>
          <w:sz w:val="22"/>
          <w:szCs w:val="22"/>
        </w:rPr>
        <w:t>il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n</w:t>
      </w:r>
    </w:p>
    <w:p w14:paraId="6663CE1A" w14:textId="77777777" w:rsidR="002552DE" w:rsidRPr="00F570BC" w:rsidRDefault="002552DE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1DE6986F" w14:textId="77777777" w:rsidR="002552DE" w:rsidRPr="00F570BC" w:rsidRDefault="007A013A">
      <w:pPr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z w:val="22"/>
          <w:szCs w:val="22"/>
        </w:rPr>
        <w:t>ai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ng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nee</w:t>
      </w:r>
      <w:r w:rsidRPr="00F570BC">
        <w:rPr>
          <w:rFonts w:asciiTheme="minorHAnsi" w:eastAsia="Century" w:hAnsiTheme="minorHAnsi" w:cstheme="minorHAnsi"/>
          <w:sz w:val="22"/>
          <w:szCs w:val="22"/>
        </w:rPr>
        <w:t>ri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In</w:t>
      </w:r>
      <w:r w:rsidRPr="00F570BC">
        <w:rPr>
          <w:rFonts w:asciiTheme="minorHAnsi" w:eastAsia="Century" w:hAnsiTheme="minorHAnsi" w:cstheme="minorHAnsi"/>
          <w:sz w:val="22"/>
          <w:szCs w:val="22"/>
        </w:rPr>
        <w:t>c.,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.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entury" w:hAnsiTheme="minorHAnsi" w:cstheme="minorHAnsi"/>
          <w:sz w:val="22"/>
          <w:szCs w:val="22"/>
        </w:rPr>
        <w:t>l,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MN</w:t>
      </w:r>
    </w:p>
    <w:p w14:paraId="32729DC3" w14:textId="77777777" w:rsidR="002552DE" w:rsidRPr="00F570BC" w:rsidRDefault="007A013A">
      <w:pPr>
        <w:spacing w:line="240" w:lineRule="exact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In</w:t>
      </w:r>
      <w:r w:rsidRPr="00F570BC">
        <w:rPr>
          <w:rFonts w:asciiTheme="minorHAnsi" w:eastAsia="Century" w:hAnsiTheme="minorHAnsi" w:cstheme="minorHAnsi"/>
          <w:spacing w:val="-1"/>
          <w:w w:val="94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rn</w:t>
      </w:r>
      <w:r w:rsidRPr="00F570BC">
        <w:rPr>
          <w:rFonts w:asciiTheme="minorHAnsi" w:eastAsia="Century" w:hAnsiTheme="minorHAnsi" w:cstheme="minorHAnsi"/>
          <w:spacing w:val="5"/>
          <w:w w:val="9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–</w:t>
      </w:r>
      <w:r w:rsidRPr="00F570BC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Geog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ra</w:t>
      </w: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ph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ic</w:t>
      </w:r>
      <w:r w:rsidRPr="00F570BC">
        <w:rPr>
          <w:rFonts w:asciiTheme="minorHAnsi" w:eastAsia="Century" w:hAnsiTheme="minorHAnsi" w:cstheme="minorHAnsi"/>
          <w:spacing w:val="3"/>
          <w:w w:val="9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Info</w:t>
      </w:r>
      <w:r w:rsidRPr="00F570BC">
        <w:rPr>
          <w:rFonts w:asciiTheme="minorHAnsi" w:eastAsia="Century" w:hAnsiTheme="minorHAnsi" w:cstheme="minorHAnsi"/>
          <w:spacing w:val="-2"/>
          <w:w w:val="94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1"/>
          <w:w w:val="94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pacing w:val="6"/>
          <w:w w:val="9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w w:val="94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3"/>
          <w:w w:val="94"/>
          <w:sz w:val="22"/>
          <w:szCs w:val="22"/>
        </w:rPr>
        <w:t>y</w:t>
      </w:r>
      <w:r w:rsidRPr="00F570BC">
        <w:rPr>
          <w:rFonts w:asciiTheme="minorHAnsi" w:eastAsia="Century" w:hAnsiTheme="minorHAnsi" w:cstheme="minorHAnsi"/>
          <w:spacing w:val="-1"/>
          <w:w w:val="94"/>
          <w:sz w:val="22"/>
          <w:szCs w:val="22"/>
        </w:rPr>
        <w:t>st</w:t>
      </w: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em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5"/>
          <w:w w:val="9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Dep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ar</w:t>
      </w:r>
      <w:r w:rsidRPr="00F570BC">
        <w:rPr>
          <w:rFonts w:asciiTheme="minorHAnsi" w:eastAsia="Century" w:hAnsiTheme="minorHAnsi" w:cstheme="minorHAnsi"/>
          <w:spacing w:val="-1"/>
          <w:w w:val="94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3"/>
          <w:w w:val="94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1"/>
          <w:w w:val="94"/>
          <w:sz w:val="22"/>
          <w:szCs w:val="22"/>
        </w:rPr>
        <w:t>en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w w:val="94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9"/>
          <w:w w:val="9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</w:p>
    <w:p w14:paraId="721B0798" w14:textId="77777777" w:rsidR="002552DE" w:rsidRPr="00F570BC" w:rsidRDefault="007A013A">
      <w:pPr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ep</w:t>
      </w:r>
      <w:r w:rsidRPr="00F570BC">
        <w:rPr>
          <w:rFonts w:asciiTheme="minorHAnsi" w:eastAsia="Century" w:hAnsiTheme="minorHAnsi" w:cstheme="minorHAnsi"/>
          <w:sz w:val="22"/>
          <w:szCs w:val="22"/>
        </w:rPr>
        <w:t>ar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GI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ric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z w:val="22"/>
          <w:szCs w:val="22"/>
        </w:rPr>
        <w:t>li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y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u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Arc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w</w:t>
      </w:r>
    </w:p>
    <w:p w14:paraId="11FF568C" w14:textId="77777777" w:rsidR="002552DE" w:rsidRPr="00F570BC" w:rsidRDefault="007A013A">
      <w:pPr>
        <w:tabs>
          <w:tab w:val="left" w:pos="820"/>
        </w:tabs>
        <w:spacing w:before="2"/>
        <w:ind w:left="820" w:right="421" w:hanging="3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z w:val="22"/>
          <w:szCs w:val="22"/>
        </w:rPr>
        <w:tab/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eo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iz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ve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entury" w:hAnsiTheme="minorHAnsi" w:cstheme="minorHAnsi"/>
          <w:sz w:val="22"/>
          <w:szCs w:val="22"/>
        </w:rPr>
        <w:t>ili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y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by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amli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de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onven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e in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oje</w:t>
      </w:r>
      <w:r w:rsidRPr="00F570BC">
        <w:rPr>
          <w:rFonts w:asciiTheme="minorHAnsi" w:eastAsia="Century" w:hAnsiTheme="minorHAnsi" w:cstheme="minorHAnsi"/>
          <w:sz w:val="22"/>
          <w:szCs w:val="22"/>
        </w:rPr>
        <w:t>ct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ge</w:t>
      </w:r>
      <w:r w:rsidRPr="00F570BC">
        <w:rPr>
          <w:rFonts w:asciiTheme="minorHAnsi" w:eastAsia="Century" w:hAnsiTheme="minorHAnsi" w:cstheme="minorHAnsi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F570BC">
        <w:rPr>
          <w:rFonts w:asciiTheme="minorHAnsi" w:eastAsia="Century" w:hAnsiTheme="minorHAnsi" w:cstheme="minorHAnsi"/>
          <w:sz w:val="22"/>
          <w:szCs w:val="22"/>
        </w:rPr>
        <w:t>t</w:t>
      </w:r>
    </w:p>
    <w:p w14:paraId="0BA7E3F2" w14:textId="77777777" w:rsidR="002552DE" w:rsidRPr="00F570BC" w:rsidRDefault="007A013A">
      <w:pPr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ede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gne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CAD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pe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hee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g</w:t>
      </w:r>
      <w:r w:rsidRPr="00F570BC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rr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rs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ca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u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d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by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mu</w:t>
      </w:r>
      <w:r w:rsidRPr="00F570BC">
        <w:rPr>
          <w:rFonts w:asciiTheme="minorHAnsi" w:eastAsia="Century" w:hAnsiTheme="minorHAnsi" w:cstheme="minorHAnsi"/>
          <w:sz w:val="22"/>
          <w:szCs w:val="22"/>
        </w:rPr>
        <w:t>l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z w:val="22"/>
          <w:szCs w:val="22"/>
        </w:rPr>
        <w:t>le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u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ho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eastAsia="Century" w:hAnsiTheme="minorHAnsi" w:cstheme="minorHAnsi"/>
          <w:sz w:val="22"/>
          <w:szCs w:val="22"/>
        </w:rPr>
        <w:t>ip</w:t>
      </w:r>
    </w:p>
    <w:p w14:paraId="42E07F66" w14:textId="77777777" w:rsidR="002552DE" w:rsidRPr="00F570BC" w:rsidRDefault="002552DE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398446A5" w14:textId="77777777" w:rsidR="002552DE" w:rsidRPr="00F570BC" w:rsidRDefault="007A013A">
      <w:pPr>
        <w:ind w:left="10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z w:val="22"/>
          <w:szCs w:val="22"/>
        </w:rPr>
        <w:t>V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</w:p>
    <w:p w14:paraId="2296F292" w14:textId="77777777" w:rsidR="002552DE" w:rsidRPr="00F570BC" w:rsidRDefault="007A013A">
      <w:pPr>
        <w:spacing w:line="240" w:lineRule="exact"/>
        <w:ind w:left="460"/>
        <w:rPr>
          <w:rFonts w:asciiTheme="minorHAnsi" w:eastAsia="Century" w:hAnsiTheme="minorHAnsi" w:cstheme="minorHAnsi"/>
          <w:sz w:val="22"/>
          <w:szCs w:val="22"/>
        </w:rPr>
      </w:pP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eastAsia="Century" w:hAnsiTheme="minorHAnsi" w:cstheme="minorHAnsi"/>
          <w:sz w:val="22"/>
          <w:szCs w:val="22"/>
        </w:rPr>
        <w:t>EEE,</w:t>
      </w:r>
      <w:r w:rsidRPr="00F570BC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J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.</w:t>
      </w:r>
      <w:r w:rsidRPr="00F570BC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XX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–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4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Century" w:hAnsiTheme="minorHAnsi" w:cstheme="minorHAnsi"/>
          <w:sz w:val="22"/>
          <w:szCs w:val="22"/>
        </w:rPr>
        <w:t>E,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ep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.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z w:val="22"/>
          <w:szCs w:val="22"/>
        </w:rPr>
        <w:t>-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4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f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C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z w:val="22"/>
          <w:szCs w:val="22"/>
        </w:rPr>
        <w:t>al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 xml:space="preserve">Jan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XX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 xml:space="preserve">-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entury" w:hAnsiTheme="minorHAnsi" w:cstheme="minorHAnsi"/>
          <w:sz w:val="22"/>
          <w:szCs w:val="22"/>
        </w:rPr>
        <w:t>r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F570BC">
        <w:rPr>
          <w:rFonts w:asciiTheme="minorHAnsi" w:eastAsia="Century" w:hAnsiTheme="minorHAnsi" w:cstheme="minorHAnsi"/>
          <w:sz w:val="22"/>
          <w:szCs w:val="22"/>
        </w:rPr>
        <w:t>t</w:t>
      </w:r>
    </w:p>
    <w:p w14:paraId="13E4A196" w14:textId="77777777" w:rsidR="002552DE" w:rsidRPr="00F570BC" w:rsidRDefault="007A013A">
      <w:pPr>
        <w:spacing w:before="2"/>
        <w:ind w:left="460"/>
        <w:rPr>
          <w:rFonts w:asciiTheme="minorHAnsi" w:eastAsia="Century" w:hAnsiTheme="minorHAnsi" w:cstheme="minorHAnsi"/>
          <w:sz w:val="22"/>
          <w:szCs w:val="22"/>
        </w:rPr>
        <w:sectPr w:rsidR="002552DE" w:rsidRPr="00F570BC">
          <w:headerReference w:type="default" r:id="rId16"/>
          <w:pgSz w:w="12240" w:h="15840"/>
          <w:pgMar w:top="680" w:right="1080" w:bottom="280" w:left="1340" w:header="0" w:footer="569" w:gutter="0"/>
          <w:cols w:space="720"/>
        </w:sectPr>
      </w:pP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rm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entury" w:hAnsiTheme="minorHAnsi" w:cstheme="minorHAnsi"/>
          <w:sz w:val="22"/>
          <w:szCs w:val="22"/>
        </w:rPr>
        <w:t>la</w:t>
      </w:r>
      <w:r w:rsidRPr="00F570BC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H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y</w:t>
      </w:r>
      <w:r w:rsidRPr="00F570BC">
        <w:rPr>
          <w:rFonts w:asciiTheme="minorHAnsi" w:eastAsia="Century" w:hAnsiTheme="minorHAnsi" w:cstheme="minorHAnsi"/>
          <w:sz w:val="22"/>
          <w:szCs w:val="22"/>
        </w:rPr>
        <w:t>brid</w:t>
      </w:r>
      <w:r w:rsidRPr="00F570BC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Century" w:hAnsiTheme="minorHAnsi" w:cstheme="minorHAnsi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3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Ja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eastAsia="Century" w:hAnsiTheme="minorHAnsi" w:cstheme="minorHAnsi"/>
          <w:sz w:val="22"/>
          <w:szCs w:val="22"/>
        </w:rPr>
        <w:t>.</w:t>
      </w:r>
      <w:r w:rsidRPr="00F570BC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–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z w:val="22"/>
          <w:szCs w:val="22"/>
        </w:rPr>
        <w:t>ay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XX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XX</w:t>
      </w:r>
      <w:r w:rsidRPr="00F570BC">
        <w:rPr>
          <w:rFonts w:asciiTheme="minorHAnsi" w:eastAsia="Century" w:hAnsiTheme="minorHAnsi" w:cstheme="minorHAnsi"/>
          <w:sz w:val="22"/>
          <w:szCs w:val="22"/>
        </w:rPr>
        <w:t>,</w:t>
      </w:r>
      <w:r w:rsidRPr="00F570BC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z w:val="22"/>
          <w:szCs w:val="22"/>
        </w:rPr>
        <w:t>h</w:t>
      </w:r>
      <w:r w:rsidRPr="00F570BC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entury" w:hAnsiTheme="minorHAnsi" w:cstheme="minorHAnsi"/>
          <w:sz w:val="22"/>
          <w:szCs w:val="22"/>
        </w:rPr>
        <w:t>r,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ep</w:t>
      </w:r>
      <w:r w:rsidRPr="00F570BC">
        <w:rPr>
          <w:rFonts w:asciiTheme="minorHAnsi" w:eastAsia="Century" w:hAnsiTheme="minorHAnsi" w:cstheme="minorHAnsi"/>
          <w:sz w:val="22"/>
          <w:szCs w:val="22"/>
        </w:rPr>
        <w:t>t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XX</w:t>
      </w:r>
      <w:r w:rsidRPr="00F570BC">
        <w:rPr>
          <w:rFonts w:asciiTheme="minorHAnsi" w:eastAsia="Century" w:hAnsiTheme="minorHAnsi" w:cstheme="minorHAnsi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z w:val="22"/>
          <w:szCs w:val="22"/>
        </w:rPr>
        <w:t>–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Century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Century" w:hAnsiTheme="minorHAnsi" w:cstheme="minorHAnsi"/>
          <w:sz w:val="22"/>
          <w:szCs w:val="22"/>
        </w:rPr>
        <w:t>y</w:t>
      </w:r>
      <w:r w:rsidRPr="00F570BC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entury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eastAsia="Century" w:hAnsiTheme="minorHAnsi" w:cstheme="minorHAnsi"/>
          <w:spacing w:val="1"/>
          <w:sz w:val="22"/>
          <w:szCs w:val="22"/>
        </w:rPr>
        <w:t>XXX</w:t>
      </w:r>
    </w:p>
    <w:p w14:paraId="4517A31A" w14:textId="77777777" w:rsidR="002552DE" w:rsidRPr="00F570BC" w:rsidRDefault="007A013A">
      <w:pPr>
        <w:spacing w:before="34"/>
        <w:ind w:left="4805" w:right="482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i/>
          <w:sz w:val="22"/>
          <w:szCs w:val="22"/>
        </w:rPr>
        <w:lastRenderedPageBreak/>
        <w:t>Sa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ple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F</w:t>
      </w:r>
    </w:p>
    <w:p w14:paraId="36D8EB58" w14:textId="77777777" w:rsidR="002552DE" w:rsidRPr="00F570BC" w:rsidRDefault="002552DE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3AC97313" w14:textId="77777777" w:rsidR="002552DE" w:rsidRPr="00F570BC" w:rsidRDefault="007A013A">
      <w:pPr>
        <w:ind w:left="4862" w:right="4885"/>
        <w:jc w:val="center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z w:val="22"/>
          <w:szCs w:val="22"/>
        </w:rPr>
        <w:t>ame</w:t>
      </w:r>
    </w:p>
    <w:p w14:paraId="5D506D27" w14:textId="77777777" w:rsidR="002552DE" w:rsidRPr="00F570BC" w:rsidRDefault="007A013A">
      <w:pPr>
        <w:spacing w:line="220" w:lineRule="exact"/>
        <w:ind w:left="3859" w:right="3881"/>
        <w:jc w:val="center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ddr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ts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w w:val="99"/>
          <w:sz w:val="22"/>
          <w:szCs w:val="22"/>
        </w:rPr>
        <w:t>m</w:t>
      </w:r>
      <w:r w:rsidRPr="00F570BC">
        <w:rPr>
          <w:rFonts w:asciiTheme="minorHAnsi" w:hAnsiTheme="minorHAnsi" w:cstheme="minorHAnsi"/>
          <w:w w:val="99"/>
          <w:sz w:val="22"/>
          <w:szCs w:val="22"/>
        </w:rPr>
        <w:t>ail</w:t>
      </w:r>
    </w:p>
    <w:p w14:paraId="7178556B" w14:textId="77777777" w:rsidR="002552DE" w:rsidRPr="00F570BC" w:rsidRDefault="002552DE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3071EB6C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616A53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38AEB2" w14:textId="77777777" w:rsidR="002552DE" w:rsidRPr="00F570BC" w:rsidRDefault="007A013A">
      <w:pPr>
        <w:ind w:left="147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N             </w:t>
      </w:r>
      <w:r w:rsidRPr="00F570BC">
        <w:rPr>
          <w:rFonts w:asciiTheme="minorHAnsi" w:hAnsiTheme="minorHAnsi" w:cstheme="minorHAnsi"/>
          <w:b/>
          <w:spacing w:val="4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ve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y,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, MA</w:t>
      </w:r>
    </w:p>
    <w:p w14:paraId="4292B383" w14:textId="77777777" w:rsidR="002552DE" w:rsidRPr="00F570BC" w:rsidRDefault="007A013A">
      <w:pPr>
        <w:spacing w:line="240" w:lineRule="exact"/>
        <w:ind w:left="2307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ache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or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ce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El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cal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xxxx</w:t>
      </w:r>
    </w:p>
    <w:p w14:paraId="10FD820F" w14:textId="77777777" w:rsidR="002552DE" w:rsidRPr="00F570BC" w:rsidRDefault="007A013A">
      <w:pPr>
        <w:spacing w:before="1"/>
        <w:ind w:left="2307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1"/>
          <w:sz w:val="22"/>
          <w:szCs w:val="22"/>
        </w:rPr>
        <w:t>Mi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: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F570BC">
        <w:rPr>
          <w:rFonts w:asciiTheme="minorHAnsi" w:hAnsiTheme="minorHAnsi" w:cstheme="minorHAnsi"/>
          <w:sz w:val="22"/>
          <w:szCs w:val="22"/>
        </w:rPr>
        <w:t>h</w:t>
      </w:r>
    </w:p>
    <w:p w14:paraId="68732847" w14:textId="77777777" w:rsidR="002552DE" w:rsidRPr="00F570BC" w:rsidRDefault="007A013A">
      <w:pPr>
        <w:spacing w:line="240" w:lineRule="exact"/>
        <w:ind w:left="2307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PA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3.53,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ean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</w:p>
    <w:p w14:paraId="24DD19CA" w14:textId="77777777" w:rsidR="002552DE" w:rsidRPr="00F570BC" w:rsidRDefault="002552DE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13326BC" w14:textId="77777777" w:rsidR="002552DE" w:rsidRPr="00F570BC" w:rsidRDefault="007A013A">
      <w:pPr>
        <w:ind w:left="147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UTE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R              </w:t>
      </w:r>
      <w:r w:rsidRPr="00F570BC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F570BC">
        <w:rPr>
          <w:rFonts w:asciiTheme="minorHAnsi" w:hAnsiTheme="minorHAnsi" w:cstheme="minorHAnsi"/>
          <w:b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:</w:t>
      </w:r>
      <w:r w:rsidRPr="00F570B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so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X</w:t>
      </w:r>
      <w:r w:rsidRPr="00F570BC">
        <w:rPr>
          <w:rFonts w:asciiTheme="minorHAnsi" w:hAnsiTheme="minorHAnsi" w:cstheme="minorHAnsi"/>
          <w:sz w:val="22"/>
          <w:szCs w:val="22"/>
        </w:rPr>
        <w:t xml:space="preserve">P,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570BC">
        <w:rPr>
          <w:rFonts w:asciiTheme="minorHAnsi" w:hAnsiTheme="minorHAnsi" w:cstheme="minorHAnsi"/>
          <w:sz w:val="22"/>
          <w:szCs w:val="22"/>
        </w:rPr>
        <w:t>3D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ode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and de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xc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</w:p>
    <w:p w14:paraId="3261D7A9" w14:textId="77777777" w:rsidR="002552DE" w:rsidRPr="00F570BC" w:rsidRDefault="007A013A">
      <w:pPr>
        <w:spacing w:line="240" w:lineRule="exact"/>
        <w:ind w:left="147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S                       </w:t>
      </w:r>
      <w:r w:rsidRPr="00F570BC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S Po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d,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Scan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, W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CD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</w:p>
    <w:p w14:paraId="6E9B2E4E" w14:textId="77777777" w:rsidR="002552DE" w:rsidRPr="00F570BC" w:rsidRDefault="007A013A">
      <w:pPr>
        <w:spacing w:before="1"/>
        <w:ind w:left="2308" w:right="645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gr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z w:val="22"/>
          <w:szCs w:val="22"/>
        </w:rPr>
        <w:t>ang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z w:val="22"/>
          <w:szCs w:val="22"/>
        </w:rPr>
        <w:t>age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:</w:t>
      </w:r>
      <w:r w:rsidRPr="00F570B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c,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++,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 xml:space="preserve">h Speed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ed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t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on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ua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(V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HDL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ns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an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ua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ch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ne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an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ua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570BC">
        <w:rPr>
          <w:rFonts w:asciiTheme="minorHAnsi" w:hAnsiTheme="minorHAnsi" w:cstheme="minorHAnsi"/>
          <w:sz w:val="22"/>
          <w:szCs w:val="22"/>
        </w:rPr>
        <w:t xml:space="preserve">h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he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68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HC</w:t>
      </w:r>
      <w:r w:rsidRPr="00F570BC">
        <w:rPr>
          <w:rFonts w:asciiTheme="minorHAnsi" w:hAnsiTheme="minorHAnsi" w:cstheme="minorHAnsi"/>
          <w:sz w:val="22"/>
          <w:szCs w:val="22"/>
        </w:rPr>
        <w:t>11 and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6</w:t>
      </w:r>
      <w:r w:rsidRPr="00F570BC">
        <w:rPr>
          <w:rFonts w:asciiTheme="minorHAnsi" w:hAnsiTheme="minorHAnsi" w:cstheme="minorHAnsi"/>
          <w:sz w:val="22"/>
          <w:szCs w:val="22"/>
        </w:rPr>
        <w:t>8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HC</w:t>
      </w:r>
      <w:r w:rsidRPr="00F570BC">
        <w:rPr>
          <w:rFonts w:asciiTheme="minorHAnsi" w:hAnsiTheme="minorHAnsi" w:cstheme="minorHAnsi"/>
          <w:sz w:val="22"/>
          <w:szCs w:val="22"/>
        </w:rPr>
        <w:t>12 M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ess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ps</w:t>
      </w:r>
    </w:p>
    <w:p w14:paraId="524C6437" w14:textId="77777777" w:rsidR="002552DE" w:rsidRPr="00F570BC" w:rsidRDefault="002552DE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7AD71D0" w14:textId="77777777" w:rsidR="002552DE" w:rsidRPr="00F570BC" w:rsidRDefault="007A013A">
      <w:pPr>
        <w:ind w:left="148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RELEVAN</w:t>
      </w:r>
      <w:r w:rsidRPr="00F570BC">
        <w:rPr>
          <w:rFonts w:asciiTheme="minorHAnsi" w:hAnsiTheme="minorHAnsi" w:cstheme="minorHAnsi"/>
          <w:b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                </w:t>
      </w:r>
      <w:r w:rsidRPr="00F570BC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ne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nd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Wa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heo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h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s,</w:t>
      </w:r>
    </w:p>
    <w:p w14:paraId="33F41E9E" w14:textId="77777777" w:rsidR="002552DE" w:rsidRPr="00F570BC" w:rsidRDefault="007A013A">
      <w:pPr>
        <w:spacing w:before="1"/>
        <w:ind w:left="148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UR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S &amp;              </w:t>
      </w:r>
      <w:r w:rsidRPr="00F570BC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ss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ch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and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h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570BC">
        <w:rPr>
          <w:rFonts w:asciiTheme="minorHAnsi" w:hAnsiTheme="minorHAnsi" w:cstheme="minorHAnsi"/>
          <w:sz w:val="22"/>
          <w:szCs w:val="22"/>
        </w:rPr>
        <w:t>od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na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al</w:t>
      </w:r>
    </w:p>
    <w:p w14:paraId="37475603" w14:textId="77777777" w:rsidR="002552DE" w:rsidRPr="00F570BC" w:rsidRDefault="007A013A">
      <w:pPr>
        <w:spacing w:line="240" w:lineRule="exact"/>
        <w:ind w:left="148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F570BC">
        <w:rPr>
          <w:rFonts w:asciiTheme="minorHAnsi" w:hAnsiTheme="minorHAnsi" w:cstheme="minorHAnsi"/>
          <w:b/>
          <w:sz w:val="22"/>
          <w:szCs w:val="22"/>
        </w:rPr>
        <w:t>J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S                 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El</w:t>
      </w:r>
      <w:r w:rsidRPr="00F570BC">
        <w:rPr>
          <w:rFonts w:asciiTheme="minorHAnsi" w:hAnsiTheme="minorHAnsi" w:cstheme="minorHAnsi"/>
          <w:sz w:val="22"/>
          <w:szCs w:val="22"/>
        </w:rPr>
        <w:t>ec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on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h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ab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ng I</w:t>
      </w:r>
    </w:p>
    <w:p w14:paraId="46BB76EC" w14:textId="77777777" w:rsidR="002552DE" w:rsidRPr="00F570BC" w:rsidRDefault="002552DE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20CE20AA" w14:textId="77777777" w:rsidR="002552DE" w:rsidRPr="00F570BC" w:rsidRDefault="007A013A">
      <w:pPr>
        <w:ind w:left="2308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b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Spea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F570BC">
        <w:rPr>
          <w:rFonts w:asciiTheme="minorHAnsi" w:hAnsiTheme="minorHAnsi" w:cstheme="minorHAnsi"/>
          <w:b/>
          <w:sz w:val="22"/>
          <w:szCs w:val="22"/>
        </w:rPr>
        <w:t>er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gn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F570BC">
        <w:rPr>
          <w:rFonts w:asciiTheme="minorHAnsi" w:hAnsiTheme="minorHAnsi" w:cstheme="minorHAnsi"/>
          <w:b/>
          <w:sz w:val="22"/>
          <w:szCs w:val="22"/>
        </w:rPr>
        <w:t>ec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st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</w:p>
    <w:p w14:paraId="1EC7E6F0" w14:textId="77777777" w:rsidR="002552DE" w:rsidRPr="00F570BC" w:rsidRDefault="007A013A">
      <w:pPr>
        <w:tabs>
          <w:tab w:val="left" w:pos="2660"/>
        </w:tabs>
        <w:spacing w:before="14"/>
        <w:ind w:left="2668" w:right="751" w:hanging="3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z w:val="22"/>
          <w:szCs w:val="22"/>
        </w:rPr>
        <w:tab/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 xml:space="preserve">ned,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ea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ed on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oudne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and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of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F570BC">
        <w:rPr>
          <w:rFonts w:asciiTheme="minorHAnsi" w:hAnsiTheme="minorHAnsi" w:cstheme="minorHAnsi"/>
          <w:sz w:val="22"/>
          <w:szCs w:val="22"/>
        </w:rPr>
        <w:t>uen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es</w:t>
      </w:r>
    </w:p>
    <w:p w14:paraId="75F33C1B" w14:textId="77777777" w:rsidR="002552DE" w:rsidRPr="00F570BC" w:rsidRDefault="007A013A">
      <w:pPr>
        <w:spacing w:before="11"/>
        <w:ind w:left="2308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 xml:space="preserve">sed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z w:val="22"/>
          <w:szCs w:val="22"/>
        </w:rPr>
        <w:t>ood, pa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ubb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ne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s, and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copp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</w:p>
    <w:p w14:paraId="0F55DD7C" w14:textId="77777777" w:rsidR="002552DE" w:rsidRPr="00F570BC" w:rsidRDefault="007A013A">
      <w:pPr>
        <w:spacing w:before="14"/>
        <w:ind w:left="2308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on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ed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570BC">
        <w:rPr>
          <w:rFonts w:asciiTheme="minorHAnsi" w:hAnsiTheme="minorHAnsi" w:cstheme="minorHAnsi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nal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al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en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er</w:t>
      </w:r>
    </w:p>
    <w:p w14:paraId="6C1E9352" w14:textId="77777777" w:rsidR="002552DE" w:rsidRPr="00F570BC" w:rsidRDefault="007A013A">
      <w:pPr>
        <w:spacing w:before="6"/>
        <w:ind w:left="2308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z w:val="22"/>
          <w:szCs w:val="22"/>
        </w:rPr>
        <w:t>ec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ron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cal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Ins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ent</w:t>
      </w:r>
    </w:p>
    <w:p w14:paraId="6C06903F" w14:textId="77777777" w:rsidR="002552DE" w:rsidRPr="00F570BC" w:rsidRDefault="007A013A">
      <w:pPr>
        <w:spacing w:before="7"/>
        <w:ind w:left="2308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ned and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bu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an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on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us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ent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570BC">
        <w:rPr>
          <w:rFonts w:asciiTheme="minorHAnsi" w:hAnsiTheme="minorHAnsi" w:cstheme="minorHAnsi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z w:val="22"/>
          <w:szCs w:val="22"/>
        </w:rPr>
        <w:t xml:space="preserve">o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her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</w:p>
    <w:p w14:paraId="52D8AA9C" w14:textId="77777777" w:rsidR="002552DE" w:rsidRPr="00F570BC" w:rsidRDefault="007A013A">
      <w:pPr>
        <w:spacing w:before="18"/>
        <w:ind w:left="2307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ed co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pu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he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na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ba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 xml:space="preserve">ed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 co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ssed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by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us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</w:p>
    <w:p w14:paraId="5D1607E6" w14:textId="77777777" w:rsidR="002552DE" w:rsidRPr="00F570BC" w:rsidRDefault="002552DE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3139EB9B" w14:textId="77777777" w:rsidR="002552DE" w:rsidRPr="00F570BC" w:rsidRDefault="007A013A">
      <w:pPr>
        <w:ind w:left="147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ENC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E           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te</w:t>
      </w:r>
      <w:r w:rsidRPr="00F570BC">
        <w:rPr>
          <w:rFonts w:asciiTheme="minorHAnsi" w:hAnsiTheme="minorHAnsi" w:cstheme="minorHAnsi"/>
          <w:b/>
          <w:sz w:val="22"/>
          <w:szCs w:val="22"/>
        </w:rPr>
        <w:t>ven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ber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.,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 xml:space="preserve">on,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 xml:space="preserve">T                                                                            </w:t>
      </w:r>
      <w:r w:rsidRPr="00F570BC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</w:p>
    <w:p w14:paraId="1610661D" w14:textId="77777777" w:rsidR="002552DE" w:rsidRPr="00F570BC" w:rsidRDefault="007A013A">
      <w:pPr>
        <w:spacing w:line="240" w:lineRule="exact"/>
        <w:ind w:left="2307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z w:val="22"/>
          <w:szCs w:val="22"/>
        </w:rPr>
        <w:t xml:space="preserve">rd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i/>
          <w:sz w:val="22"/>
          <w:szCs w:val="22"/>
        </w:rPr>
        <w:t>pe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i/>
          <w:sz w:val="22"/>
          <w:szCs w:val="22"/>
        </w:rPr>
        <w:t>ery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z w:val="22"/>
          <w:szCs w:val="22"/>
        </w:rPr>
        <w:t>ru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z w:val="22"/>
          <w:szCs w:val="22"/>
        </w:rPr>
        <w:t>k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i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i/>
          <w:sz w:val="22"/>
          <w:szCs w:val="22"/>
        </w:rPr>
        <w:t>er</w:t>
      </w:r>
    </w:p>
    <w:p w14:paraId="0E2A20FC" w14:textId="77777777" w:rsidR="002552DE" w:rsidRPr="00F570BC" w:rsidRDefault="007A013A">
      <w:pPr>
        <w:tabs>
          <w:tab w:val="left" w:pos="2660"/>
        </w:tabs>
        <w:spacing w:before="14"/>
        <w:ind w:left="2668" w:right="327" w:hanging="3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z w:val="22"/>
          <w:szCs w:val="22"/>
        </w:rPr>
        <w:tab/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ed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ck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F570BC">
        <w:rPr>
          <w:rFonts w:asciiTheme="minorHAnsi" w:hAnsiTheme="minorHAnsi" w:cstheme="minorHAnsi"/>
          <w:sz w:val="22"/>
          <w:szCs w:val="22"/>
        </w:rPr>
        <w:t>om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d he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6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z w:val="22"/>
          <w:szCs w:val="22"/>
        </w:rPr>
        <w:t>ee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sed on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ance and de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enda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</w:p>
    <w:p w14:paraId="01400ABD" w14:textId="77777777" w:rsidR="002552DE" w:rsidRPr="00F570BC" w:rsidRDefault="002552D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0E8A810" w14:textId="77777777" w:rsidR="002552DE" w:rsidRPr="00F570BC" w:rsidRDefault="007A013A">
      <w:pPr>
        <w:ind w:left="2308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ver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z w:val="22"/>
          <w:szCs w:val="22"/>
        </w:rPr>
        <w:t>ran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 xml:space="preserve">T                                                                                           </w:t>
      </w:r>
      <w:r w:rsidRPr="00F570B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</w:p>
    <w:p w14:paraId="48843884" w14:textId="77777777" w:rsidR="002552DE" w:rsidRPr="00F570BC" w:rsidRDefault="007A013A">
      <w:pPr>
        <w:spacing w:line="240" w:lineRule="exact"/>
        <w:ind w:left="2308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F570BC">
        <w:rPr>
          <w:rFonts w:asciiTheme="minorHAnsi" w:hAnsiTheme="minorHAnsi" w:cstheme="minorHAnsi"/>
          <w:i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F570BC">
        <w:rPr>
          <w:rFonts w:asciiTheme="minorHAnsi" w:hAnsiTheme="minorHAnsi" w:cstheme="minorHAnsi"/>
          <w:i/>
          <w:sz w:val="22"/>
          <w:szCs w:val="22"/>
        </w:rPr>
        <w:t>er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F570BC">
        <w:rPr>
          <w:rFonts w:asciiTheme="minorHAnsi" w:hAnsiTheme="minorHAnsi" w:cstheme="minorHAnsi"/>
          <w:i/>
          <w:sz w:val="22"/>
          <w:szCs w:val="22"/>
        </w:rPr>
        <w:t>B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z w:val="22"/>
          <w:szCs w:val="22"/>
        </w:rPr>
        <w:t>Back</w:t>
      </w:r>
    </w:p>
    <w:p w14:paraId="137908F8" w14:textId="77777777" w:rsidR="002552DE" w:rsidRPr="00F570BC" w:rsidRDefault="007A013A">
      <w:pPr>
        <w:tabs>
          <w:tab w:val="left" w:pos="2660"/>
        </w:tabs>
        <w:spacing w:before="12"/>
        <w:ind w:left="2668" w:right="1038" w:hanging="3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z w:val="22"/>
          <w:szCs w:val="22"/>
        </w:rPr>
        <w:tab/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h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nd ba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de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uce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qu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ea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k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and open co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un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on 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570BC">
        <w:rPr>
          <w:rFonts w:asciiTheme="minorHAnsi" w:hAnsiTheme="minorHAnsi" w:cstheme="minorHAnsi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k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bu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F570BC">
        <w:rPr>
          <w:rFonts w:asciiTheme="minorHAnsi" w:hAnsiTheme="minorHAnsi" w:cstheme="minorHAnsi"/>
          <w:sz w:val="22"/>
          <w:szCs w:val="22"/>
        </w:rPr>
        <w:t>ne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ho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</w:p>
    <w:p w14:paraId="2559C832" w14:textId="77777777" w:rsidR="002552DE" w:rsidRPr="00F570BC" w:rsidRDefault="007A013A">
      <w:pPr>
        <w:spacing w:before="13"/>
        <w:ind w:left="2308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6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on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ed 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ap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ab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o h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h 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en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on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ent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h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 con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ts</w:t>
      </w:r>
    </w:p>
    <w:p w14:paraId="0061DF30" w14:textId="77777777" w:rsidR="002552DE" w:rsidRPr="00F570BC" w:rsidRDefault="002552DE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6"/>
        <w:gridCol w:w="6810"/>
        <w:gridCol w:w="1897"/>
      </w:tblGrid>
      <w:tr w:rsidR="002552DE" w:rsidRPr="00F570BC" w14:paraId="554A2704" w14:textId="77777777">
        <w:trPr>
          <w:trHeight w:hRule="exact" w:val="1222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45BBF0AE" w14:textId="77777777" w:rsidR="002552DE" w:rsidRPr="00F570BC" w:rsidRDefault="007A013A">
            <w:pPr>
              <w:spacing w:before="72"/>
              <w:ind w:left="40" w:right="346"/>
              <w:rPr>
                <w:rFonts w:asciiTheme="minorHAns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LUNTEER ACT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</w:tcPr>
          <w:p w14:paraId="560D1E8D" w14:textId="77777777" w:rsidR="002552DE" w:rsidRPr="00F570BC" w:rsidRDefault="007A013A">
            <w:pPr>
              <w:spacing w:before="72"/>
              <w:ind w:left="384"/>
              <w:rPr>
                <w:rFonts w:asciiTheme="minorHAns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Ki</w:t>
            </w:r>
            <w:r w:rsidRPr="00F570B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d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’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ay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it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14:paraId="5059D932" w14:textId="77777777" w:rsidR="002552DE" w:rsidRPr="00F570BC" w:rsidRDefault="007A013A">
            <w:pPr>
              <w:spacing w:before="1"/>
              <w:ind w:left="384"/>
              <w:rPr>
                <w:rFonts w:asciiTheme="minorHAns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oys</w:t>
            </w:r>
            <w:r w:rsidRPr="00F570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f</w:t>
            </w:r>
            <w:r w:rsidRPr="00F570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14:paraId="21EE2211" w14:textId="77777777" w:rsidR="002552DE" w:rsidRPr="00F570BC" w:rsidRDefault="007A013A">
            <w:pPr>
              <w:spacing w:line="240" w:lineRule="exact"/>
              <w:ind w:left="384"/>
              <w:rPr>
                <w:rFonts w:asciiTheme="minorHAns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B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 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ro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F570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/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 </w:t>
            </w:r>
            <w:r w:rsidRPr="00F570B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570B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B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st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on,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  <w:p w14:paraId="479DA3EB" w14:textId="77777777" w:rsidR="002552DE" w:rsidRPr="00F570BC" w:rsidRDefault="007A013A">
            <w:pPr>
              <w:spacing w:line="240" w:lineRule="exact"/>
              <w:ind w:left="384"/>
              <w:rPr>
                <w:rFonts w:asciiTheme="minorHAns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 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F570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F570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’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ub,</w:t>
            </w:r>
            <w:r w:rsidRPr="00F570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odge</w:t>
            </w:r>
            <w:r w:rsidRPr="00F570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B</w:t>
            </w:r>
            <w:r w:rsidRPr="00F570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B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F570B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fi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05A63BA0" w14:textId="77777777" w:rsidR="002552DE" w:rsidRPr="00F570BC" w:rsidRDefault="007A013A">
            <w:pPr>
              <w:spacing w:before="72"/>
              <w:ind w:left="678" w:right="6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 xml:space="preserve">xxxx </w:t>
            </w:r>
            <w:r w:rsidRPr="00F570B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xx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x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x Fa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xxxx S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xxxx</w:t>
            </w:r>
          </w:p>
        </w:tc>
      </w:tr>
      <w:tr w:rsidR="002552DE" w:rsidRPr="00F570BC" w14:paraId="4CEAA400" w14:textId="77777777">
        <w:trPr>
          <w:trHeight w:hRule="exact" w:val="386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18C79FA5" w14:textId="77777777" w:rsidR="002552DE" w:rsidRPr="00F570BC" w:rsidRDefault="002552DE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443297" w14:textId="77777777" w:rsidR="002552DE" w:rsidRPr="00F570BC" w:rsidRDefault="007A013A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AT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LET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</w:tcPr>
          <w:p w14:paraId="7C55A6CA" w14:textId="77777777" w:rsidR="002552DE" w:rsidRPr="00F570BC" w:rsidRDefault="002552DE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EC8EB6" w14:textId="77777777" w:rsidR="002552DE" w:rsidRPr="00F570BC" w:rsidRDefault="007A013A">
            <w:pPr>
              <w:ind w:left="384"/>
              <w:rPr>
                <w:rFonts w:asciiTheme="minorHAns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u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ft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F570B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ve</w:t>
            </w:r>
            <w:r w:rsidRPr="00F570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 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F570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  <w:r w:rsidRPr="00F570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F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F570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Pr="00F570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1A2BDBB9" w14:textId="77777777" w:rsidR="002552DE" w:rsidRPr="00F570BC" w:rsidRDefault="002552DE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990893" w14:textId="77777777" w:rsidR="002552DE" w:rsidRPr="00F570BC" w:rsidRDefault="007A013A">
            <w:pPr>
              <w:ind w:right="4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</w:p>
        </w:tc>
      </w:tr>
      <w:tr w:rsidR="002552DE" w:rsidRPr="00F570BC" w14:paraId="1B786DED" w14:textId="77777777">
        <w:trPr>
          <w:trHeight w:hRule="exact" w:val="269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0A28178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</w:tcPr>
          <w:p w14:paraId="554DC0E5" w14:textId="77777777" w:rsidR="002552DE" w:rsidRPr="00F570BC" w:rsidRDefault="007A013A">
            <w:pPr>
              <w:spacing w:line="240" w:lineRule="exact"/>
              <w:ind w:left="384"/>
              <w:rPr>
                <w:rFonts w:asciiTheme="minorHAns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138"/>
                <w:sz w:val="22"/>
                <w:szCs w:val="22"/>
              </w:rPr>
              <w:t xml:space="preserve">·  </w:t>
            </w:r>
            <w:r w:rsidRPr="00F570BC">
              <w:rPr>
                <w:rFonts w:asciiTheme="minorHAnsi" w:eastAsia="Arial" w:hAnsiTheme="minorHAnsi" w:cstheme="minorHAnsi"/>
                <w:spacing w:val="6"/>
                <w:w w:val="138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Se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Al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cade</w:t>
            </w:r>
            <w:r w:rsidRPr="00F570B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eam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22EDE50A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13B382F9" w14:textId="77777777">
        <w:trPr>
          <w:trHeight w:hRule="exact" w:val="269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61DE6E6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</w:tcPr>
          <w:p w14:paraId="74300288" w14:textId="77777777" w:rsidR="002552DE" w:rsidRPr="00F570BC" w:rsidRDefault="007A013A">
            <w:pPr>
              <w:spacing w:line="240" w:lineRule="exact"/>
              <w:ind w:left="384"/>
              <w:rPr>
                <w:rFonts w:asciiTheme="minorHAns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138"/>
                <w:sz w:val="22"/>
                <w:szCs w:val="22"/>
              </w:rPr>
              <w:t xml:space="preserve">·  </w:t>
            </w:r>
            <w:r w:rsidRPr="00F570BC">
              <w:rPr>
                <w:rFonts w:asciiTheme="minorHAnsi" w:eastAsia="Arial" w:hAnsiTheme="minorHAnsi" w:cstheme="minorHAnsi"/>
                <w:spacing w:val="6"/>
                <w:w w:val="138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Se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NE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C F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am</w:t>
            </w:r>
            <w:r w:rsidRPr="00F570B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Spec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F570B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70DE1AB5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552DE" w:rsidRPr="00F570BC" w14:paraId="2F6C7D43" w14:textId="77777777">
        <w:trPr>
          <w:trHeight w:hRule="exact" w:val="643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8B44F9D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</w:tcPr>
          <w:p w14:paraId="685F2CF9" w14:textId="77777777" w:rsidR="002552DE" w:rsidRPr="00F570BC" w:rsidRDefault="007A013A">
            <w:pPr>
              <w:spacing w:line="240" w:lineRule="exact"/>
              <w:ind w:left="384"/>
              <w:rPr>
                <w:rFonts w:asciiTheme="minorHAns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eastAsia="Arial" w:hAnsiTheme="minorHAnsi" w:cstheme="minorHAnsi"/>
                <w:w w:val="138"/>
                <w:sz w:val="22"/>
                <w:szCs w:val="22"/>
              </w:rPr>
              <w:t xml:space="preserve">·  </w:t>
            </w:r>
            <w:r w:rsidRPr="00F570BC">
              <w:rPr>
                <w:rFonts w:asciiTheme="minorHAnsi" w:eastAsia="Arial" w:hAnsiTheme="minorHAnsi" w:cstheme="minorHAnsi"/>
                <w:spacing w:val="6"/>
                <w:w w:val="138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Se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F570B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NE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econd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eam</w:t>
            </w:r>
            <w:r w:rsidRPr="00F570B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ens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ac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k</w:t>
            </w:r>
          </w:p>
          <w:p w14:paraId="264D3EB9" w14:textId="77777777" w:rsidR="002552DE" w:rsidRPr="00F570BC" w:rsidRDefault="007A013A">
            <w:pPr>
              <w:spacing w:before="1"/>
              <w:ind w:left="385"/>
              <w:rPr>
                <w:rFonts w:asciiTheme="minorHAns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u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ft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F570B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ve</w:t>
            </w:r>
            <w:r w:rsidRPr="00F570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 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F570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  <w:r w:rsidRPr="00F570B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rack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7C6C191E" w14:textId="77777777" w:rsidR="002552DE" w:rsidRPr="00F570BC" w:rsidRDefault="002552DE">
            <w:pPr>
              <w:spacing w:before="12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0C92E7" w14:textId="77777777" w:rsidR="002552DE" w:rsidRPr="00F570BC" w:rsidRDefault="007A013A">
            <w:pPr>
              <w:ind w:right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</w:p>
        </w:tc>
      </w:tr>
      <w:tr w:rsidR="002552DE" w:rsidRPr="00F570BC" w14:paraId="11590505" w14:textId="77777777">
        <w:trPr>
          <w:trHeight w:hRule="exact" w:val="462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00E48E8" w14:textId="77777777" w:rsidR="002552DE" w:rsidRPr="00F570BC" w:rsidRDefault="002552DE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0FD6C0" w14:textId="77777777" w:rsidR="002552DE" w:rsidRPr="00F570BC" w:rsidRDefault="007A013A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NTERE</w:t>
            </w:r>
            <w:r w:rsidRPr="00F570BC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F570B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TS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</w:tcPr>
          <w:p w14:paraId="4DAE884C" w14:textId="77777777" w:rsidR="002552DE" w:rsidRPr="00F570BC" w:rsidRDefault="002552DE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AFB1E3" w14:textId="77777777" w:rsidR="002552DE" w:rsidRPr="00F570BC" w:rsidRDefault="007A013A">
            <w:pPr>
              <w:ind w:left="385"/>
              <w:rPr>
                <w:rFonts w:asciiTheme="minorHAnsi" w:hAnsiTheme="minorHAnsi" w:cstheme="minorHAnsi"/>
                <w:sz w:val="22"/>
                <w:szCs w:val="22"/>
              </w:rPr>
            </w:pP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Sno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boa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, S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ii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ll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lf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570B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oo</w:t>
            </w:r>
            <w:r w:rsidRPr="00F570B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F570B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F570BC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</w:tcPr>
          <w:p w14:paraId="5E4828FB" w14:textId="77777777" w:rsidR="002552DE" w:rsidRPr="00F570BC" w:rsidRDefault="002552D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F225082" w14:textId="77777777" w:rsidR="002552DE" w:rsidRPr="00F570BC" w:rsidRDefault="002552DE">
      <w:pPr>
        <w:rPr>
          <w:rFonts w:asciiTheme="minorHAnsi" w:hAnsiTheme="minorHAnsi" w:cstheme="minorHAnsi"/>
          <w:sz w:val="22"/>
          <w:szCs w:val="22"/>
        </w:rPr>
        <w:sectPr w:rsidR="002552DE" w:rsidRPr="00F570BC">
          <w:headerReference w:type="default" r:id="rId17"/>
          <w:footerReference w:type="default" r:id="rId18"/>
          <w:pgSz w:w="12240" w:h="15840"/>
          <w:pgMar w:top="680" w:right="740" w:bottom="280" w:left="760" w:header="0" w:footer="569" w:gutter="0"/>
          <w:pgNumType w:start="11"/>
          <w:cols w:space="720"/>
        </w:sectPr>
      </w:pPr>
    </w:p>
    <w:p w14:paraId="02774DD8" w14:textId="77777777" w:rsidR="002552DE" w:rsidRPr="00F570BC" w:rsidRDefault="007A013A">
      <w:pPr>
        <w:spacing w:before="34"/>
        <w:ind w:left="4221" w:right="451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i/>
          <w:sz w:val="22"/>
          <w:szCs w:val="22"/>
        </w:rPr>
        <w:lastRenderedPageBreak/>
        <w:t>Sa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ple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G</w:t>
      </w:r>
    </w:p>
    <w:p w14:paraId="35F1F6F1" w14:textId="77777777" w:rsidR="002552DE" w:rsidRPr="00F570BC" w:rsidRDefault="002552DE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1E9B3A1F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117514" w14:textId="77777777" w:rsidR="002552DE" w:rsidRPr="00F570BC" w:rsidRDefault="007A013A">
      <w:pPr>
        <w:spacing w:before="18"/>
        <w:ind w:left="4355" w:right="4660"/>
        <w:jc w:val="center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w w:val="99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4"/>
          <w:w w:val="99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-4"/>
          <w:w w:val="99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w w:val="99"/>
          <w:sz w:val="22"/>
          <w:szCs w:val="22"/>
        </w:rPr>
        <w:t>e</w:t>
      </w:r>
    </w:p>
    <w:p w14:paraId="6CC5547C" w14:textId="77777777" w:rsidR="002552DE" w:rsidRPr="00F570BC" w:rsidRDefault="007A013A">
      <w:pPr>
        <w:spacing w:line="220" w:lineRule="exact"/>
        <w:ind w:left="3227" w:right="3531"/>
        <w:jc w:val="center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ddr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•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•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ts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w w:val="99"/>
          <w:sz w:val="22"/>
          <w:szCs w:val="22"/>
        </w:rPr>
        <w:t>m</w:t>
      </w:r>
      <w:r w:rsidRPr="00F570BC">
        <w:rPr>
          <w:rFonts w:asciiTheme="minorHAnsi" w:hAnsiTheme="minorHAnsi" w:cstheme="minorHAnsi"/>
          <w:w w:val="99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2"/>
          <w:w w:val="99"/>
          <w:sz w:val="22"/>
          <w:szCs w:val="22"/>
        </w:rPr>
        <w:t>i</w:t>
      </w:r>
      <w:r w:rsidRPr="00F570BC">
        <w:rPr>
          <w:rFonts w:asciiTheme="minorHAnsi" w:hAnsiTheme="minorHAnsi" w:cstheme="minorHAnsi"/>
          <w:w w:val="99"/>
          <w:sz w:val="22"/>
          <w:szCs w:val="22"/>
        </w:rPr>
        <w:t>l</w:t>
      </w:r>
    </w:p>
    <w:p w14:paraId="6946F92D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D23559" w14:textId="77777777" w:rsidR="002552DE" w:rsidRPr="00F570BC" w:rsidRDefault="002552DE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355576CB" w14:textId="77777777" w:rsidR="002552DE" w:rsidRPr="00F570BC" w:rsidRDefault="007A013A">
      <w:pPr>
        <w:ind w:left="12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duc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n          </w:t>
      </w:r>
      <w:r w:rsidRPr="00F570BC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Uni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F570BC">
        <w:rPr>
          <w:rFonts w:asciiTheme="minorHAnsi" w:hAnsiTheme="minorHAnsi" w:cstheme="minorHAnsi"/>
          <w:b/>
          <w:sz w:val="22"/>
          <w:szCs w:val="22"/>
        </w:rPr>
        <w:t>er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ty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MA</w:t>
      </w:r>
    </w:p>
    <w:p w14:paraId="2ABB0CF5" w14:textId="77777777" w:rsidR="002552DE" w:rsidRPr="00F570BC" w:rsidRDefault="007A013A">
      <w:pPr>
        <w:ind w:left="15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ac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el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Scie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ce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vi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ected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xxxx</w:t>
      </w:r>
    </w:p>
    <w:p w14:paraId="64ECEA38" w14:textId="77777777" w:rsidR="002552DE" w:rsidRPr="00F570BC" w:rsidRDefault="007A013A">
      <w:pPr>
        <w:ind w:left="15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in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</w:p>
    <w:p w14:paraId="6FE250AA" w14:textId="77777777" w:rsidR="002552DE" w:rsidRPr="00F570BC" w:rsidRDefault="002552DE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583D804B" w14:textId="77777777" w:rsidR="002552DE" w:rsidRPr="00F570BC" w:rsidRDefault="007A013A">
      <w:pPr>
        <w:ind w:left="12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z w:val="22"/>
          <w:szCs w:val="22"/>
        </w:rPr>
        <w:pict w14:anchorId="654C525F">
          <v:group id="_x0000_s1046" style="position:absolute;left:0;text-align:left;margin-left:70.55pt;margin-top:36.2pt;width:470.9pt;height:0;z-index:-1966;mso-position-horizontal-relative:page" coordorigin="1411,724" coordsize="9418,0">
            <v:shape id="_x0000_s1047" style="position:absolute;left:1411;top:724;width:9418;height:0" coordorigin="1411,724" coordsize="9418,0" path="m1411,724r9418,e" filled="f" strokeweight=".82pt">
              <v:path arrowok="t"/>
            </v:shape>
            <w10:wrap anchorx="page"/>
          </v:group>
        </w:pict>
      </w:r>
      <w:r w:rsidRPr="00F570BC">
        <w:rPr>
          <w:rFonts w:asciiTheme="minorHAnsi" w:hAnsiTheme="minorHAnsi" w:cstheme="minorHAnsi"/>
          <w:b/>
          <w:i/>
          <w:spacing w:val="1"/>
          <w:sz w:val="22"/>
          <w:szCs w:val="22"/>
        </w:rPr>
        <w:t>Ho</w:t>
      </w:r>
      <w:r w:rsidRPr="00F570BC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i/>
          <w:sz w:val="22"/>
          <w:szCs w:val="22"/>
        </w:rPr>
        <w:t xml:space="preserve">               </w:t>
      </w:r>
      <w:r w:rsidRPr="00F570BC">
        <w:rPr>
          <w:rFonts w:asciiTheme="minorHAnsi" w:hAnsiTheme="minorHAnsi" w:cstheme="minorHAnsi"/>
          <w:b/>
          <w:i/>
          <w:spacing w:val="1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570BC">
        <w:rPr>
          <w:rFonts w:asciiTheme="minorHAnsi" w:hAnsiTheme="minorHAnsi" w:cstheme="minorHAnsi"/>
          <w:sz w:val="22"/>
          <w:szCs w:val="22"/>
        </w:rPr>
        <w:t>ac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hAnsiTheme="minorHAnsi" w:cstheme="minorHAnsi"/>
          <w:sz w:val="22"/>
          <w:szCs w:val="22"/>
        </w:rPr>
        <w:t>ie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ati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lar</w:t>
      </w:r>
    </w:p>
    <w:p w14:paraId="4A6FA4DF" w14:textId="77777777" w:rsidR="002552DE" w:rsidRPr="00F570BC" w:rsidRDefault="007A013A">
      <w:pPr>
        <w:spacing w:line="220" w:lineRule="exact"/>
        <w:ind w:left="15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z w:val="22"/>
          <w:szCs w:val="22"/>
        </w:rPr>
        <w:pict w14:anchorId="3C00FB7A">
          <v:group id="_x0000_s1044" style="position:absolute;left:0;text-align:left;margin-left:70.55pt;margin-top:112.1pt;width:470.9pt;height:0;z-index:-1967;mso-position-horizontal-relative:page;mso-position-vertical-relative:page" coordorigin="1411,2242" coordsize="9418,0">
            <v:shape id="_x0000_s1045" style="position:absolute;left:1411;top:2242;width:9418;height:0" coordorigin="1411,2242" coordsize="9418,0" path="m1411,2242r9418,e" filled="f" strokeweight=".82pt">
              <v:path arrowok="t"/>
            </v:shape>
            <w10:wrap anchorx="page" anchory="page"/>
          </v:group>
        </w:pict>
      </w:r>
      <w:r w:rsidRPr="00F570BC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F570B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Sc</w:t>
      </w:r>
      <w:r w:rsidRPr="00F570B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lar</w:t>
      </w:r>
    </w:p>
    <w:p w14:paraId="3814E0DE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038708" w14:textId="77777777" w:rsidR="002552DE" w:rsidRPr="00F570BC" w:rsidRDefault="002552DE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66600456" w14:textId="77777777" w:rsidR="002552DE" w:rsidRPr="00F570BC" w:rsidRDefault="007A013A">
      <w:pPr>
        <w:spacing w:before="33"/>
        <w:ind w:left="12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perience        </w:t>
      </w:r>
      <w:r w:rsidRPr="00F570BC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b/>
          <w:sz w:val="22"/>
          <w:szCs w:val="22"/>
        </w:rPr>
        <w:t>ilb</w:t>
      </w:r>
      <w:r w:rsidRPr="00F570BC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ne</w:t>
      </w:r>
      <w:r w:rsidRPr="00F570B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b/>
          <w:sz w:val="22"/>
          <w:szCs w:val="22"/>
        </w:rPr>
        <w:t>uilding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CT</w:t>
      </w:r>
    </w:p>
    <w:p w14:paraId="0C934D8F" w14:textId="77777777" w:rsidR="002552DE" w:rsidRPr="00F570BC" w:rsidRDefault="007A013A">
      <w:pPr>
        <w:ind w:left="15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Eng</w:t>
      </w:r>
      <w:r w:rsidRPr="00F570BC">
        <w:rPr>
          <w:rFonts w:asciiTheme="minorHAnsi" w:hAnsiTheme="minorHAnsi" w:cstheme="minorHAnsi"/>
          <w:i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z w:val="22"/>
          <w:szCs w:val="22"/>
        </w:rPr>
        <w:t>ee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z w:val="22"/>
          <w:szCs w:val="22"/>
        </w:rPr>
        <w:t>g</w:t>
      </w:r>
      <w:r w:rsidRPr="00F570BC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z w:val="22"/>
          <w:szCs w:val="22"/>
        </w:rPr>
        <w:t>le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k/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In</w:t>
      </w:r>
      <w:r w:rsidRPr="00F570BC">
        <w:rPr>
          <w:rFonts w:asciiTheme="minorHAnsi" w:hAnsiTheme="minorHAnsi" w:cstheme="minorHAnsi"/>
          <w:i/>
          <w:sz w:val="22"/>
          <w:szCs w:val="22"/>
        </w:rPr>
        <w:t>te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z w:val="22"/>
          <w:szCs w:val="22"/>
        </w:rPr>
        <w:t>,</w:t>
      </w:r>
      <w:r w:rsidRPr="00F570B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Dates</w:t>
      </w:r>
    </w:p>
    <w:p w14:paraId="0A131329" w14:textId="77777777" w:rsidR="002552DE" w:rsidRPr="00F570BC" w:rsidRDefault="007A013A">
      <w:pPr>
        <w:tabs>
          <w:tab w:val="left" w:pos="1920"/>
        </w:tabs>
        <w:spacing w:before="19" w:line="220" w:lineRule="exact"/>
        <w:ind w:left="1920" w:right="555" w:hanging="3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z w:val="22"/>
          <w:szCs w:val="22"/>
        </w:rPr>
        <w:tab/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hs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its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to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570BC">
        <w:rPr>
          <w:rFonts w:asciiTheme="minorHAnsi" w:hAnsiTheme="minorHAnsi" w:cstheme="minorHAnsi"/>
          <w:sz w:val="22"/>
          <w:szCs w:val="22"/>
        </w:rPr>
        <w:t>ect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 xml:space="preserve">o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ted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Ha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il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lic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F570BC">
        <w:rPr>
          <w:rFonts w:asciiTheme="minorHAnsi" w:hAnsiTheme="minorHAnsi" w:cstheme="minorHAnsi"/>
          <w:sz w:val="22"/>
          <w:szCs w:val="22"/>
        </w:rPr>
        <w:t>ls</w:t>
      </w:r>
    </w:p>
    <w:p w14:paraId="18D2C5D1" w14:textId="77777777" w:rsidR="002552DE" w:rsidRPr="00F570BC" w:rsidRDefault="002552DE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68FBA60F" w14:textId="77777777" w:rsidR="002552DE" w:rsidRPr="00F570BC" w:rsidRDefault="007A013A">
      <w:pPr>
        <w:ind w:left="15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Uni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F570BC">
        <w:rPr>
          <w:rFonts w:asciiTheme="minorHAnsi" w:hAnsiTheme="minorHAnsi" w:cstheme="minorHAnsi"/>
          <w:b/>
          <w:sz w:val="22"/>
          <w:szCs w:val="22"/>
        </w:rPr>
        <w:t>er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y</w:t>
      </w:r>
      <w:r w:rsidRPr="00F570B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>,</w:t>
      </w:r>
      <w:r w:rsidRPr="00F570B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</w:p>
    <w:p w14:paraId="191E8410" w14:textId="77777777" w:rsidR="002552DE" w:rsidRPr="00F570BC" w:rsidRDefault="007A013A">
      <w:pPr>
        <w:ind w:left="15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og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z w:val="22"/>
          <w:szCs w:val="22"/>
        </w:rPr>
        <w:t>m</w:t>
      </w:r>
      <w:r w:rsidRPr="00F570BC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oo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i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na</w:t>
      </w:r>
      <w:r w:rsidRPr="00F570BC">
        <w:rPr>
          <w:rFonts w:asciiTheme="minorHAnsi" w:hAnsiTheme="minorHAnsi" w:cstheme="minorHAnsi"/>
          <w:i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Dates</w:t>
      </w:r>
    </w:p>
    <w:p w14:paraId="42BD21E5" w14:textId="77777777" w:rsidR="002552DE" w:rsidRPr="00F570BC" w:rsidRDefault="007A013A">
      <w:pPr>
        <w:tabs>
          <w:tab w:val="left" w:pos="1920"/>
        </w:tabs>
        <w:spacing w:before="19" w:line="220" w:lineRule="exact"/>
        <w:ind w:left="1920" w:right="548" w:hanging="3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z w:val="22"/>
          <w:szCs w:val="22"/>
        </w:rPr>
        <w:tab/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oord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ated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 la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2–</w:t>
      </w:r>
      <w:r w:rsidRPr="00F570BC">
        <w:rPr>
          <w:rFonts w:asciiTheme="minorHAnsi" w:hAnsiTheme="minorHAnsi" w:cstheme="minorHAnsi"/>
          <w:sz w:val="22"/>
          <w:szCs w:val="22"/>
        </w:rPr>
        <w:t>3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ay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it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ecti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ts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to 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nd 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F570BC">
        <w:rPr>
          <w:rFonts w:asciiTheme="minorHAnsi" w:hAnsiTheme="minorHAnsi" w:cstheme="minorHAnsi"/>
          <w:sz w:val="22"/>
          <w:szCs w:val="22"/>
        </w:rPr>
        <w:t>ll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ts</w:t>
      </w:r>
    </w:p>
    <w:p w14:paraId="6CCA1DFD" w14:textId="77777777" w:rsidR="002552DE" w:rsidRPr="00F570BC" w:rsidRDefault="002552DE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20ED5DE9" w14:textId="77777777" w:rsidR="002552DE" w:rsidRPr="00F570BC" w:rsidRDefault="007A013A">
      <w:pPr>
        <w:ind w:left="15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Uni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F570BC">
        <w:rPr>
          <w:rFonts w:asciiTheme="minorHAnsi" w:hAnsiTheme="minorHAnsi" w:cstheme="minorHAnsi"/>
          <w:b/>
          <w:sz w:val="22"/>
          <w:szCs w:val="22"/>
        </w:rPr>
        <w:t>er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y</w:t>
      </w:r>
      <w:r w:rsidRPr="00F570B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De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F570BC">
        <w:rPr>
          <w:rFonts w:asciiTheme="minorHAnsi" w:hAnsiTheme="minorHAnsi" w:cstheme="minorHAnsi"/>
          <w:b/>
          <w:sz w:val="22"/>
          <w:szCs w:val="22"/>
        </w:rPr>
        <w:t>el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</w:p>
    <w:p w14:paraId="4D3875CE" w14:textId="77777777" w:rsidR="002552DE" w:rsidRPr="00F570BC" w:rsidRDefault="007A013A">
      <w:pPr>
        <w:ind w:left="15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z w:val="22"/>
          <w:szCs w:val="22"/>
        </w:rPr>
        <w:t>D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ona</w:t>
      </w:r>
      <w:r w:rsidRPr="00F570BC">
        <w:rPr>
          <w:rFonts w:asciiTheme="minorHAnsi" w:hAnsiTheme="minorHAnsi" w:cstheme="minorHAnsi"/>
          <w:i/>
          <w:sz w:val="22"/>
          <w:szCs w:val="22"/>
        </w:rPr>
        <w:t>ti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F570BC">
        <w:rPr>
          <w:rFonts w:asciiTheme="minorHAnsi" w:hAnsiTheme="minorHAnsi" w:cstheme="minorHAnsi"/>
          <w:i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i/>
          <w:sz w:val="22"/>
          <w:szCs w:val="22"/>
        </w:rPr>
        <w:t>eci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z w:val="22"/>
          <w:szCs w:val="22"/>
        </w:rPr>
        <w:t>li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Dates</w:t>
      </w:r>
    </w:p>
    <w:p w14:paraId="0A0C4897" w14:textId="77777777" w:rsidR="002552DE" w:rsidRPr="00F570BC" w:rsidRDefault="007A013A">
      <w:pPr>
        <w:spacing w:before="14"/>
        <w:ind w:left="15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tacted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mn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ie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ts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ati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ele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570BC">
        <w:rPr>
          <w:rFonts w:asciiTheme="minorHAnsi" w:hAnsiTheme="minorHAnsi" w:cstheme="minorHAnsi"/>
          <w:sz w:val="22"/>
          <w:szCs w:val="22"/>
        </w:rPr>
        <w:t>ect</w:t>
      </w:r>
    </w:p>
    <w:p w14:paraId="144979C9" w14:textId="77777777" w:rsidR="002552DE" w:rsidRPr="00F570BC" w:rsidRDefault="002552DE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61D1DEF2" w14:textId="77777777" w:rsidR="002552DE" w:rsidRPr="00F570BC" w:rsidRDefault="007A013A">
      <w:pPr>
        <w:ind w:left="15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t>Unile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F570BC">
        <w:rPr>
          <w:rFonts w:asciiTheme="minorHAnsi" w:hAnsiTheme="minorHAnsi" w:cstheme="minorHAnsi"/>
          <w:b/>
          <w:sz w:val="22"/>
          <w:szCs w:val="22"/>
        </w:rPr>
        <w:t>er</w:t>
      </w:r>
      <w:r w:rsidRPr="00F570B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F570BC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nd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re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h</w:t>
      </w:r>
      <w:r w:rsidRPr="00F570B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eric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CT</w:t>
      </w:r>
    </w:p>
    <w:p w14:paraId="4B62DC54" w14:textId="77777777" w:rsidR="002552DE" w:rsidRPr="00F570BC" w:rsidRDefault="007A013A">
      <w:pPr>
        <w:ind w:left="15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po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z w:val="22"/>
          <w:szCs w:val="22"/>
        </w:rPr>
        <w:t>ti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i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Ad</w:t>
      </w:r>
      <w:r w:rsidRPr="00F570BC">
        <w:rPr>
          <w:rFonts w:asciiTheme="minorHAnsi" w:hAnsiTheme="minorHAnsi" w:cstheme="minorHAnsi"/>
          <w:i/>
          <w:sz w:val="22"/>
          <w:szCs w:val="22"/>
        </w:rPr>
        <w:t>mi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i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Dates</w:t>
      </w:r>
    </w:p>
    <w:p w14:paraId="2AAB6A5E" w14:textId="77777777" w:rsidR="002552DE" w:rsidRPr="00F570BC" w:rsidRDefault="007A013A">
      <w:pPr>
        <w:spacing w:before="14"/>
        <w:ind w:left="15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ct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ct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F570BC">
        <w:rPr>
          <w:rFonts w:asciiTheme="minorHAnsi" w:hAnsiTheme="minorHAnsi" w:cstheme="minorHAnsi"/>
          <w:sz w:val="22"/>
          <w:szCs w:val="22"/>
        </w:rPr>
        <w:t>tati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</w:p>
    <w:p w14:paraId="0D1C688D" w14:textId="77777777" w:rsidR="002552DE" w:rsidRPr="00F570BC" w:rsidRDefault="007A013A">
      <w:pPr>
        <w:spacing w:before="14"/>
        <w:ind w:left="15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ted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act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mb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a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ce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k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te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m</w:t>
      </w:r>
    </w:p>
    <w:p w14:paraId="15E398E1" w14:textId="77777777" w:rsidR="002552DE" w:rsidRPr="00F570BC" w:rsidRDefault="002552DE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576CB74B" w14:textId="77777777" w:rsidR="002552DE" w:rsidRPr="00F570BC" w:rsidRDefault="007A013A">
      <w:pPr>
        <w:ind w:left="15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t>Vec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ing</w:t>
      </w:r>
      <w:r w:rsidRPr="00F570B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rp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CT</w:t>
      </w:r>
    </w:p>
    <w:p w14:paraId="00C0A3FF" w14:textId="77777777" w:rsidR="002552DE" w:rsidRPr="00F570BC" w:rsidRDefault="007A013A">
      <w:pPr>
        <w:ind w:left="15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Sa</w:t>
      </w:r>
      <w:r w:rsidRPr="00F570BC">
        <w:rPr>
          <w:rFonts w:asciiTheme="minorHAnsi" w:hAnsiTheme="minorHAnsi" w:cstheme="minorHAnsi"/>
          <w:i/>
          <w:sz w:val="22"/>
          <w:szCs w:val="22"/>
        </w:rPr>
        <w:t>les</w:t>
      </w:r>
      <w:r w:rsidRPr="00F570BC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z w:val="22"/>
          <w:szCs w:val="22"/>
        </w:rPr>
        <w:t>tive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Dates</w:t>
      </w:r>
    </w:p>
    <w:p w14:paraId="796028C1" w14:textId="77777777" w:rsidR="002552DE" w:rsidRPr="00F570BC" w:rsidRDefault="007A013A">
      <w:pPr>
        <w:spacing w:before="14"/>
        <w:ind w:left="15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z w:val="22"/>
          <w:szCs w:val="22"/>
        </w:rPr>
        <w:pict w14:anchorId="0CBC3F8E">
          <v:group id="_x0000_s1042" style="position:absolute;left:0;text-align:left;margin-left:70.55pt;margin-top:24.5pt;width:470.9pt;height:0;z-index:-1965;mso-position-horizontal-relative:page" coordorigin="1411,490" coordsize="9418,0">
            <v:shape id="_x0000_s1043" style="position:absolute;left:1411;top:490;width:9418;height:0" coordorigin="1411,490" coordsize="9418,0" path="m1411,490r9418,e" filled="f" strokeweight=".82pt">
              <v:path arrowok="t"/>
            </v:shape>
            <w10:wrap anchorx="page"/>
          </v:group>
        </w:pict>
      </w: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ld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$5,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F570BC">
        <w:rPr>
          <w:rFonts w:asciiTheme="minorHAnsi" w:hAnsiTheme="minorHAnsi" w:cstheme="minorHAnsi"/>
          <w:sz w:val="22"/>
          <w:szCs w:val="22"/>
        </w:rPr>
        <w:t>0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tle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;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led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ales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ppo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</w:p>
    <w:p w14:paraId="79085A04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723207" w14:textId="77777777" w:rsidR="002552DE" w:rsidRPr="00F570BC" w:rsidRDefault="002552D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47F62A02" w14:textId="77777777" w:rsidR="002552DE" w:rsidRPr="00F570BC" w:rsidRDefault="007A013A">
      <w:pPr>
        <w:ind w:left="12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of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ss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l      </w:t>
      </w:r>
      <w:r w:rsidRPr="00F570BC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ic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cie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il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ee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570BC">
        <w:rPr>
          <w:rFonts w:asciiTheme="minorHAnsi" w:hAnsiTheme="minorHAnsi" w:cstheme="minorHAnsi"/>
          <w:sz w:val="22"/>
          <w:szCs w:val="22"/>
        </w:rPr>
        <w:t>AS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E)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mb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Dates</w:t>
      </w:r>
    </w:p>
    <w:p w14:paraId="49B6650B" w14:textId="77777777" w:rsidR="002552DE" w:rsidRPr="00F570BC" w:rsidRDefault="007A013A">
      <w:pPr>
        <w:ind w:left="12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ff</w:t>
      </w:r>
      <w:r w:rsidRPr="00F570BC">
        <w:rPr>
          <w:rFonts w:asciiTheme="minorHAnsi" w:hAnsiTheme="minorHAnsi" w:cstheme="minorHAnsi"/>
          <w:b/>
          <w:sz w:val="22"/>
          <w:szCs w:val="22"/>
        </w:rPr>
        <w:t>ili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ns        </w:t>
      </w:r>
      <w:r w:rsidRPr="00F570BC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Nati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al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cie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lack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570BC">
        <w:rPr>
          <w:rFonts w:asciiTheme="minorHAnsi" w:hAnsiTheme="minorHAnsi" w:cstheme="minorHAnsi"/>
          <w:sz w:val="22"/>
          <w:szCs w:val="22"/>
        </w:rPr>
        <w:t>NS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E)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Dates</w:t>
      </w:r>
    </w:p>
    <w:p w14:paraId="754F3A6C" w14:textId="77777777" w:rsidR="002552DE" w:rsidRPr="00F570BC" w:rsidRDefault="007A013A">
      <w:pPr>
        <w:ind w:left="15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cie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il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Secti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Dates</w:t>
      </w:r>
    </w:p>
    <w:p w14:paraId="7B8142DB" w14:textId="77777777" w:rsidR="002552DE" w:rsidRPr="00F570BC" w:rsidRDefault="002552DE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28EED50E" w14:textId="77777777" w:rsidR="002552DE" w:rsidRPr="00F570BC" w:rsidRDefault="007A013A">
      <w:pPr>
        <w:ind w:left="12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der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ip        </w:t>
      </w:r>
      <w:r w:rsidRPr="00F570BC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lack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Me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</w:p>
    <w:p w14:paraId="6D70398C" w14:textId="77777777" w:rsidR="002552DE" w:rsidRPr="00F570BC" w:rsidRDefault="007A013A">
      <w:pPr>
        <w:ind w:left="15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Date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i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z w:val="22"/>
          <w:szCs w:val="22"/>
        </w:rPr>
        <w:t>l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z w:val="22"/>
          <w:szCs w:val="22"/>
        </w:rPr>
        <w:t>tive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Dates</w:t>
      </w:r>
    </w:p>
    <w:p w14:paraId="055CAA4C" w14:textId="77777777" w:rsidR="002552DE" w:rsidRPr="00F570BC" w:rsidRDefault="007A013A">
      <w:pPr>
        <w:spacing w:before="14"/>
        <w:ind w:left="156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ized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eet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si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ilar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5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F570BC">
        <w:rPr>
          <w:rFonts w:asciiTheme="minorHAnsi" w:hAnsiTheme="minorHAnsi" w:cstheme="minorHAnsi"/>
          <w:sz w:val="22"/>
          <w:szCs w:val="22"/>
        </w:rPr>
        <w:t>ls</w:t>
      </w:r>
    </w:p>
    <w:p w14:paraId="4EFDD197" w14:textId="77777777" w:rsidR="002552DE" w:rsidRPr="00F570BC" w:rsidRDefault="002552DE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A5E7F98" w14:textId="77777777" w:rsidR="002552DE" w:rsidRPr="00F570BC" w:rsidRDefault="007A013A">
      <w:pPr>
        <w:ind w:left="12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y       </w:t>
      </w:r>
      <w:r w:rsidRPr="00F570BC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Ha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itat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Dat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</w:p>
    <w:p w14:paraId="1651E015" w14:textId="77777777" w:rsidR="002552DE" w:rsidRPr="00F570BC" w:rsidRDefault="007A013A">
      <w:pPr>
        <w:spacing w:line="26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z w:val="22"/>
          <w:szCs w:val="22"/>
        </w:rPr>
        <w:pict w14:anchorId="2CDEE1F6">
          <v:group id="_x0000_s1040" style="position:absolute;left:0;text-align:left;margin-left:70.55pt;margin-top:26.5pt;width:470.9pt;height:0;z-index:-1964;mso-position-horizontal-relative:page" coordorigin="1411,530" coordsize="9418,0">
            <v:shape id="_x0000_s1041" style="position:absolute;left:1411;top:530;width:9418;height:0" coordorigin="1411,530" coordsize="9418,0" path="m1411,530r9418,e" filled="f" strokeweight=".82pt">
              <v:path arrowok="t"/>
            </v:shape>
            <w10:wrap anchorx="page"/>
          </v:group>
        </w:pict>
      </w:r>
      <w:r w:rsidRPr="00F570BC">
        <w:rPr>
          <w:rFonts w:asciiTheme="minorHAnsi" w:hAnsiTheme="minorHAnsi" w:cstheme="minorHAnsi"/>
          <w:b/>
          <w:position w:val="-1"/>
          <w:sz w:val="22"/>
          <w:szCs w:val="22"/>
        </w:rPr>
        <w:t>Ser</w:t>
      </w:r>
      <w:r w:rsidRPr="00F570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b/>
          <w:position w:val="-1"/>
          <w:sz w:val="22"/>
          <w:szCs w:val="22"/>
        </w:rPr>
        <w:t xml:space="preserve">ice               </w:t>
      </w:r>
      <w:r w:rsidRPr="00F570BC">
        <w:rPr>
          <w:rFonts w:asciiTheme="minorHAnsi" w:hAnsiTheme="minorHAnsi" w:cstheme="minorHAnsi"/>
          <w:b/>
          <w:spacing w:val="13"/>
          <w:position w:val="-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w w:val="68"/>
          <w:position w:val="-1"/>
          <w:sz w:val="22"/>
          <w:szCs w:val="22"/>
        </w:rPr>
        <w:t xml:space="preserve">Ÿ    </w:t>
      </w:r>
      <w:r w:rsidRPr="00F570BC">
        <w:rPr>
          <w:rFonts w:asciiTheme="minorHAnsi" w:eastAsia="Arial" w:hAnsiTheme="minorHAnsi" w:cstheme="minorHAnsi"/>
          <w:spacing w:val="24"/>
          <w:w w:val="68"/>
          <w:position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tici</w:t>
      </w:r>
      <w:r w:rsidRPr="00F570B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ated</w:t>
      </w:r>
      <w:r w:rsidRPr="00F570B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F570B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position w:val="-1"/>
          <w:sz w:val="22"/>
          <w:szCs w:val="22"/>
        </w:rPr>
        <w:t>us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il</w:t>
      </w:r>
      <w:r w:rsidRPr="00F570B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position w:val="-1"/>
          <w:sz w:val="22"/>
          <w:szCs w:val="22"/>
        </w:rPr>
        <w:t>pr</w:t>
      </w:r>
      <w:r w:rsidRPr="00F570BC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ect</w:t>
      </w:r>
      <w:r w:rsidRPr="00F570B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F570B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F570BC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ter H</w:t>
      </w:r>
      <w:r w:rsidRPr="00F570BC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position w:val="-1"/>
          <w:sz w:val="22"/>
          <w:szCs w:val="22"/>
        </w:rPr>
        <w:t>rr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ica</w:t>
      </w:r>
      <w:r w:rsidRPr="00F570B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Kat</w:t>
      </w:r>
      <w:r w:rsidRPr="00F570B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a</w:t>
      </w:r>
    </w:p>
    <w:p w14:paraId="5E0E54D4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D922A1" w14:textId="77777777" w:rsidR="002552DE" w:rsidRPr="00F570BC" w:rsidRDefault="002552DE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33125D9F" w14:textId="77777777" w:rsidR="002552DE" w:rsidRPr="00F570BC" w:rsidRDefault="007A013A">
      <w:pPr>
        <w:spacing w:before="33"/>
        <w:ind w:left="12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pu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er          </w:t>
      </w:r>
      <w:r w:rsidRPr="00F570BC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b/>
          <w:sz w:val="22"/>
          <w:szCs w:val="22"/>
        </w:rPr>
        <w:t>ener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>:</w:t>
      </w:r>
      <w:r w:rsidRPr="00F570B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Vi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al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ic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is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570BC">
        <w:rPr>
          <w:rFonts w:asciiTheme="minorHAnsi" w:hAnsiTheme="minorHAnsi" w:cstheme="minorHAnsi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</w:p>
    <w:p w14:paraId="629E5C26" w14:textId="77777777" w:rsidR="002552DE" w:rsidRPr="00F570BC" w:rsidRDefault="007A013A">
      <w:pPr>
        <w:spacing w:before="27" w:line="220" w:lineRule="exact"/>
        <w:ind w:left="1560" w:right="3767" w:hanging="144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z w:val="22"/>
          <w:szCs w:val="22"/>
        </w:rPr>
        <w:pict w14:anchorId="7D8F56C2">
          <v:group id="_x0000_s1038" style="position:absolute;left:0;text-align:left;margin-left:70.55pt;margin-top:48.95pt;width:470.9pt;height:0;z-index:-1963;mso-position-horizontal-relative:page" coordorigin="1411,979" coordsize="9418,0">
            <v:shape id="_x0000_s1039" style="position:absolute;left:1411;top:979;width:9418;height:0" coordorigin="1411,979" coordsize="9418,0" path="m1411,979r9418,e" filled="f" strokeweight=".82pt">
              <v:path arrowok="t"/>
            </v:shape>
            <w10:wrap anchorx="page"/>
          </v:group>
        </w:pict>
      </w:r>
      <w:r w:rsidRPr="00F570BC">
        <w:rPr>
          <w:rFonts w:asciiTheme="minorHAnsi" w:hAnsiTheme="minorHAnsi" w:cstheme="minorHAnsi"/>
          <w:b/>
          <w:sz w:val="22"/>
          <w:szCs w:val="22"/>
        </w:rPr>
        <w:t>Sk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s               </w:t>
      </w:r>
      <w:r w:rsidRPr="00F570BC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ot</w:t>
      </w:r>
      <w:r w:rsidRPr="00F570BC">
        <w:rPr>
          <w:rFonts w:asciiTheme="minorHAnsi" w:hAnsiTheme="minorHAnsi" w:cstheme="minorHAnsi"/>
          <w:b/>
          <w:sz w:val="22"/>
          <w:szCs w:val="22"/>
        </w:rPr>
        <w:t>echnic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en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F570BC">
        <w:rPr>
          <w:rFonts w:asciiTheme="minorHAnsi" w:hAnsiTheme="minorHAnsi" w:cstheme="minorHAnsi"/>
          <w:b/>
          <w:sz w:val="22"/>
          <w:szCs w:val="22"/>
        </w:rPr>
        <w:t>ineer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ng</w:t>
      </w:r>
      <w:r w:rsidRPr="00F570B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:</w:t>
      </w:r>
      <w:r w:rsidRPr="00F570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BC</w:t>
      </w:r>
      <w:r w:rsidRPr="00F570BC">
        <w:rPr>
          <w:rFonts w:asciiTheme="minorHAnsi" w:hAnsiTheme="minorHAnsi" w:cstheme="minorHAnsi"/>
          <w:sz w:val="22"/>
          <w:szCs w:val="22"/>
        </w:rPr>
        <w:t xml:space="preserve">AF 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ruc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ur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en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F570BC">
        <w:rPr>
          <w:rFonts w:asciiTheme="minorHAnsi" w:hAnsiTheme="minorHAnsi" w:cstheme="minorHAnsi"/>
          <w:b/>
          <w:sz w:val="22"/>
          <w:szCs w:val="22"/>
        </w:rPr>
        <w:t>ineering</w:t>
      </w:r>
      <w:r w:rsidRPr="00F570B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pr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: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al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 xml:space="preserve">is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mm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ng</w:t>
      </w:r>
      <w:r w:rsidRPr="00F570B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:</w:t>
      </w:r>
      <w:r w:rsidRPr="00F570B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++</w:t>
      </w:r>
    </w:p>
    <w:p w14:paraId="70421144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9D5A63" w14:textId="77777777" w:rsidR="002552DE" w:rsidRPr="00F570BC" w:rsidRDefault="002552DE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7CA14507" w14:textId="77777777" w:rsidR="002552DE" w:rsidRPr="00F570BC" w:rsidRDefault="007A013A">
      <w:pPr>
        <w:ind w:left="120"/>
        <w:rPr>
          <w:rFonts w:asciiTheme="minorHAnsi" w:hAnsiTheme="minorHAnsi" w:cstheme="minorHAnsi"/>
          <w:sz w:val="22"/>
          <w:szCs w:val="22"/>
        </w:rPr>
        <w:sectPr w:rsidR="002552DE" w:rsidRPr="00F570BC">
          <w:headerReference w:type="default" r:id="rId19"/>
          <w:footerReference w:type="default" r:id="rId20"/>
          <w:pgSz w:w="12240" w:h="15840"/>
          <w:pgMar w:top="680" w:right="1020" w:bottom="280" w:left="1320" w:header="0" w:footer="569" w:gutter="0"/>
          <w:pgNumType w:start="12"/>
          <w:cols w:space="720"/>
        </w:sect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ere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s            </w:t>
      </w:r>
      <w:r w:rsidRPr="00F570BC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sk</w:t>
      </w:r>
      <w:r w:rsidRPr="00F570BC">
        <w:rPr>
          <w:rFonts w:asciiTheme="minorHAnsi" w:hAnsiTheme="minorHAnsi" w:cstheme="minorHAnsi"/>
          <w:sz w:val="22"/>
          <w:szCs w:val="22"/>
        </w:rPr>
        <w:t>et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all,</w:t>
      </w:r>
      <w:r w:rsidRPr="00F570B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all,</w:t>
      </w:r>
      <w:r w:rsidRPr="00F570B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ug</w:t>
      </w:r>
      <w:r w:rsidRPr="00F570BC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all;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mus</w:t>
      </w:r>
      <w:r w:rsidRPr="00F570BC">
        <w:rPr>
          <w:rFonts w:asciiTheme="minorHAnsi" w:hAnsiTheme="minorHAnsi" w:cstheme="minorHAnsi"/>
          <w:sz w:val="22"/>
          <w:szCs w:val="22"/>
        </w:rPr>
        <w:t>ic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570BC">
        <w:rPr>
          <w:rFonts w:asciiTheme="minorHAnsi" w:hAnsiTheme="minorHAnsi" w:cstheme="minorHAnsi"/>
          <w:sz w:val="22"/>
          <w:szCs w:val="22"/>
        </w:rPr>
        <w:t>Hip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&amp;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570BC">
        <w:rPr>
          <w:rFonts w:asciiTheme="minorHAnsi" w:hAnsiTheme="minorHAnsi" w:cstheme="minorHAnsi"/>
          <w:sz w:val="22"/>
          <w:szCs w:val="22"/>
        </w:rPr>
        <w:t>;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ron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</w:p>
    <w:p w14:paraId="51E21F2B" w14:textId="77777777" w:rsidR="002552DE" w:rsidRPr="00F570BC" w:rsidRDefault="007A013A">
      <w:pPr>
        <w:spacing w:before="34"/>
        <w:ind w:left="4501" w:right="448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i/>
          <w:sz w:val="22"/>
          <w:szCs w:val="22"/>
        </w:rPr>
        <w:lastRenderedPageBreak/>
        <w:t>Sa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ple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H</w:t>
      </w:r>
    </w:p>
    <w:p w14:paraId="6AD297C0" w14:textId="77777777" w:rsidR="002552DE" w:rsidRPr="00F570BC" w:rsidRDefault="002552DE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C148681" w14:textId="77777777" w:rsidR="002552DE" w:rsidRPr="00F570BC" w:rsidRDefault="007A013A">
      <w:pPr>
        <w:spacing w:before="29"/>
        <w:ind w:left="4716" w:right="469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me</w:t>
      </w:r>
    </w:p>
    <w:p w14:paraId="2A78D01E" w14:textId="77777777" w:rsidR="002552DE" w:rsidRPr="00F570BC" w:rsidRDefault="007A013A">
      <w:pPr>
        <w:spacing w:before="1"/>
        <w:ind w:left="4553" w:right="453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z w:val="22"/>
          <w:szCs w:val="22"/>
        </w:rPr>
        <w:t>ts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3"/>
          <w:w w:val="99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w w:val="99"/>
          <w:sz w:val="22"/>
          <w:szCs w:val="22"/>
        </w:rPr>
        <w:t>l</w:t>
      </w:r>
    </w:p>
    <w:p w14:paraId="77D4CCC9" w14:textId="77777777" w:rsidR="002552DE" w:rsidRPr="00F570BC" w:rsidRDefault="007A013A">
      <w:pPr>
        <w:ind w:left="3965" w:right="394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z w:val="22"/>
          <w:szCs w:val="22"/>
        </w:rPr>
        <w:t>dd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z w:val="22"/>
          <w:szCs w:val="22"/>
        </w:rPr>
        <w:t>h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z w:val="22"/>
          <w:szCs w:val="22"/>
        </w:rPr>
        <w:t>ne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w w:val="99"/>
          <w:sz w:val="22"/>
          <w:szCs w:val="22"/>
        </w:rPr>
        <w:t>nu</w:t>
      </w:r>
      <w:r w:rsidRPr="00F570BC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w w:val="99"/>
          <w:sz w:val="22"/>
          <w:szCs w:val="22"/>
        </w:rPr>
        <w:t>ber</w:t>
      </w:r>
    </w:p>
    <w:p w14:paraId="39C13C92" w14:textId="77777777" w:rsidR="002552DE" w:rsidRPr="00F570BC" w:rsidRDefault="002552DE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453D8920" w14:textId="77777777" w:rsidR="002552DE" w:rsidRPr="00F570BC" w:rsidRDefault="007A013A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F570BC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64C27387" w14:textId="77777777" w:rsidR="002552DE" w:rsidRPr="00F570BC" w:rsidRDefault="007A013A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ed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d,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MA</w:t>
      </w:r>
    </w:p>
    <w:p w14:paraId="12D6F942" w14:textId="77777777" w:rsidR="002552DE" w:rsidRPr="00F570BC" w:rsidRDefault="007A013A">
      <w:pPr>
        <w:spacing w:before="3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h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or</w:t>
      </w:r>
      <w:r w:rsidRPr="00F570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en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n Me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ha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al</w:t>
      </w:r>
      <w:r w:rsidRPr="00F570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z w:val="22"/>
          <w:szCs w:val="22"/>
        </w:rPr>
        <w:t>g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z w:val="22"/>
          <w:szCs w:val="22"/>
        </w:rPr>
        <w:t>ee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570BC">
        <w:rPr>
          <w:rFonts w:asciiTheme="minorHAnsi" w:eastAsia="Arial" w:hAnsiTheme="minorHAnsi" w:cstheme="minorHAnsi"/>
          <w:sz w:val="22"/>
          <w:szCs w:val="22"/>
        </w:rPr>
        <w:t>ng,</w:t>
      </w:r>
      <w:r w:rsidRPr="00F570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xx</w:t>
      </w:r>
      <w:r w:rsidRPr="00F570BC">
        <w:rPr>
          <w:rFonts w:asciiTheme="minorHAnsi" w:eastAsia="Arial" w:hAnsiTheme="minorHAnsi" w:cstheme="minorHAnsi"/>
          <w:sz w:val="22"/>
          <w:szCs w:val="22"/>
        </w:rPr>
        <w:t>x</w:t>
      </w:r>
    </w:p>
    <w:p w14:paraId="5C250C14" w14:textId="77777777" w:rsidR="002552DE" w:rsidRPr="00F570BC" w:rsidRDefault="002552DE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144D3076" w14:textId="77777777" w:rsidR="002552DE" w:rsidRPr="00F570BC" w:rsidRDefault="007A013A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bu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w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z w:val="22"/>
          <w:szCs w:val="22"/>
        </w:rPr>
        <w:t>nd</w:t>
      </w:r>
    </w:p>
    <w:p w14:paraId="7048E67F" w14:textId="77777777" w:rsidR="002552DE" w:rsidRPr="00F570BC" w:rsidRDefault="007A013A">
      <w:pPr>
        <w:spacing w:before="3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tu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z w:val="22"/>
          <w:szCs w:val="22"/>
        </w:rPr>
        <w:t>b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z w:val="22"/>
          <w:szCs w:val="22"/>
        </w:rPr>
        <w:t>ad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og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z w:val="22"/>
          <w:szCs w:val="22"/>
        </w:rPr>
        <w:t>te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Con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nt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on</w:t>
      </w:r>
      <w:r w:rsidRPr="00F570B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J</w:t>
      </w:r>
      <w:r w:rsidRPr="00F570BC">
        <w:rPr>
          <w:rFonts w:asciiTheme="minorHAnsi" w:eastAsia="Arial" w:hAnsiTheme="minorHAnsi" w:cstheme="minorHAnsi"/>
          <w:sz w:val="22"/>
          <w:szCs w:val="22"/>
        </w:rPr>
        <w:t>an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F570B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xxx</w:t>
      </w:r>
      <w:r w:rsidRPr="00F570BC">
        <w:rPr>
          <w:rFonts w:asciiTheme="minorHAnsi" w:eastAsia="Arial" w:hAnsiTheme="minorHAnsi" w:cstheme="minorHAnsi"/>
          <w:sz w:val="22"/>
          <w:szCs w:val="22"/>
        </w:rPr>
        <w:t>x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–</w:t>
      </w:r>
      <w:r w:rsidRPr="00F570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570BC">
        <w:rPr>
          <w:rFonts w:asciiTheme="minorHAnsi" w:eastAsia="Arial" w:hAnsiTheme="minorHAnsi" w:cstheme="minorHAnsi"/>
          <w:sz w:val="22"/>
          <w:szCs w:val="22"/>
        </w:rPr>
        <w:t>une</w:t>
      </w:r>
      <w:r w:rsidRPr="00F570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xxxx</w:t>
      </w:r>
    </w:p>
    <w:p w14:paraId="37BF88DA" w14:textId="77777777" w:rsidR="002552DE" w:rsidRPr="00F570BC" w:rsidRDefault="002552DE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49F1F0A1" w14:textId="77777777" w:rsidR="002552DE" w:rsidRPr="00F570BC" w:rsidRDefault="007A013A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4"/>
          <w:sz w:val="22"/>
          <w:szCs w:val="22"/>
        </w:rPr>
        <w:t>V</w:t>
      </w:r>
      <w:r w:rsidRPr="00F570B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F570B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UR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61A93DBB" w14:textId="77777777" w:rsidR="002552DE" w:rsidRPr="00F570BC" w:rsidRDefault="007A013A">
      <w:pPr>
        <w:ind w:left="112" w:right="580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z w:val="22"/>
          <w:szCs w:val="22"/>
        </w:rPr>
        <w:t>ee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z w:val="22"/>
          <w:szCs w:val="22"/>
        </w:rPr>
        <w:t>g</w:t>
      </w:r>
      <w:r w:rsidRPr="00F570B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ate</w:t>
      </w:r>
      <w:r w:rsidRPr="00F570B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ed</w:t>
      </w:r>
      <w:r w:rsidRPr="00F570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Ma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z w:val="22"/>
          <w:szCs w:val="22"/>
        </w:rPr>
        <w:t>he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at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z w:val="22"/>
          <w:szCs w:val="22"/>
        </w:rPr>
        <w:t>or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F570BC">
        <w:rPr>
          <w:rFonts w:asciiTheme="minorHAnsi" w:eastAsia="Arial" w:hAnsiTheme="minorHAnsi" w:cstheme="minorHAnsi"/>
          <w:sz w:val="22"/>
          <w:szCs w:val="22"/>
        </w:rPr>
        <w:t>ng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Mo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F570BC">
        <w:rPr>
          <w:rFonts w:asciiTheme="minorHAnsi" w:eastAsia="Arial" w:hAnsiTheme="minorHAnsi" w:cstheme="minorHAnsi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Cont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z w:val="22"/>
          <w:szCs w:val="22"/>
        </w:rPr>
        <w:t>em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z w:val="22"/>
          <w:szCs w:val="22"/>
        </w:rPr>
        <w:t>na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and Cont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In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ents</w:t>
      </w:r>
      <w:r w:rsidRPr="00F570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and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570BC">
        <w:rPr>
          <w:rFonts w:asciiTheme="minorHAnsi" w:eastAsia="Arial" w:hAnsiTheme="minorHAnsi" w:cstheme="minorHAnsi"/>
          <w:sz w:val="22"/>
          <w:szCs w:val="22"/>
        </w:rPr>
        <w:t>pe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ent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Me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h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and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b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Ma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ne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De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F570BC">
        <w:rPr>
          <w:rFonts w:asciiTheme="minorHAnsi" w:eastAsia="Arial" w:hAnsiTheme="minorHAnsi" w:cstheme="minorHAnsi"/>
          <w:sz w:val="22"/>
          <w:szCs w:val="22"/>
        </w:rPr>
        <w:t xml:space="preserve">gn, </w:t>
      </w:r>
      <w:r w:rsidRPr="00F570B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z w:val="22"/>
          <w:szCs w:val="22"/>
        </w:rPr>
        <w:t>he</w:t>
      </w:r>
      <w:r w:rsidRPr="00F570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z w:val="22"/>
          <w:szCs w:val="22"/>
        </w:rPr>
        <w:t>na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ength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of Mate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hn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ng,</w:t>
      </w:r>
      <w:r w:rsidRPr="00F570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nt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en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ea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F570BC">
        <w:rPr>
          <w:rFonts w:asciiTheme="minorHAnsi" w:eastAsia="Arial" w:hAnsiTheme="minorHAnsi" w:cstheme="minorHAnsi"/>
          <w:sz w:val="22"/>
          <w:szCs w:val="22"/>
        </w:rPr>
        <w:t>h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p</w:t>
      </w:r>
    </w:p>
    <w:p w14:paraId="34B228B1" w14:textId="77777777" w:rsidR="002552DE" w:rsidRPr="00F570BC" w:rsidRDefault="002552DE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1CFEE83" w14:textId="77777777" w:rsidR="002552DE" w:rsidRPr="00F570BC" w:rsidRDefault="007A013A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KI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10FDD3C3" w14:textId="77777777" w:rsidR="002552DE" w:rsidRPr="00F570BC" w:rsidRDefault="007A013A">
      <w:pPr>
        <w:spacing w:before="3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z w:val="22"/>
          <w:szCs w:val="22"/>
        </w:rPr>
        <w:t>no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z w:val="22"/>
          <w:szCs w:val="22"/>
        </w:rPr>
        <w:t>e,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z w:val="22"/>
          <w:szCs w:val="22"/>
        </w:rPr>
        <w:t>oC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z w:val="22"/>
          <w:szCs w:val="22"/>
        </w:rPr>
        <w:t>D,</w:t>
      </w:r>
      <w:r w:rsidRPr="00F570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ab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e,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ks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ic</w:t>
      </w:r>
    </w:p>
    <w:p w14:paraId="74B18DD8" w14:textId="77777777" w:rsidR="002552DE" w:rsidRPr="00F570BC" w:rsidRDefault="002552DE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5A9B858A" w14:textId="77777777" w:rsidR="002552DE" w:rsidRPr="00F570BC" w:rsidRDefault="007A013A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J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F570B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b/>
          <w:spacing w:val="4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CH</w:t>
      </w:r>
    </w:p>
    <w:p w14:paraId="1B5ED288" w14:textId="77777777" w:rsidR="002552DE" w:rsidRPr="00F570BC" w:rsidRDefault="007A013A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oh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dn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ess</w:t>
      </w:r>
      <w:r w:rsidRPr="00F570BC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nd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Med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d,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MA</w:t>
      </w:r>
    </w:p>
    <w:p w14:paraId="1FBF6541" w14:textId="77777777" w:rsidR="002552DE" w:rsidRPr="00F570BC" w:rsidRDefault="007A013A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i/>
          <w:sz w:val="22"/>
          <w:szCs w:val="22"/>
        </w:rPr>
        <w:t>Unde</w:t>
      </w:r>
      <w:r w:rsidRPr="00F570BC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F570BC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du</w:t>
      </w:r>
      <w:r w:rsidRPr="00F570BC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F570BC">
        <w:rPr>
          <w:rFonts w:asciiTheme="minorHAnsi" w:eastAsia="Arial" w:hAnsiTheme="minorHAnsi" w:cstheme="minorHAnsi"/>
          <w:i/>
          <w:spacing w:val="-1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ea</w:t>
      </w:r>
      <w:r w:rsidRPr="00F570BC">
        <w:rPr>
          <w:rFonts w:asciiTheme="minorHAnsi" w:eastAsia="Arial" w:hAnsiTheme="minorHAnsi" w:cstheme="minorHAnsi"/>
          <w:i/>
          <w:spacing w:val="1"/>
          <w:sz w:val="22"/>
          <w:szCs w:val="22"/>
        </w:rPr>
        <w:t>rc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F570BC">
        <w:rPr>
          <w:rFonts w:asciiTheme="minorHAnsi" w:eastAsia="Arial" w:hAnsiTheme="minorHAnsi" w:cstheme="minorHAnsi"/>
          <w:i/>
          <w:spacing w:val="4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pte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ber</w:t>
      </w:r>
      <w:r w:rsidRPr="00F570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xxxx-</w:t>
      </w:r>
      <w:r w:rsidRPr="00F570BC">
        <w:rPr>
          <w:rFonts w:asciiTheme="minorHAnsi" w:eastAsia="Arial" w:hAnsiTheme="minorHAnsi" w:cstheme="minorHAnsi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0C9C2AC9" w14:textId="77777777" w:rsidR="002552DE" w:rsidRPr="00F570BC" w:rsidRDefault="007A013A">
      <w:pPr>
        <w:spacing w:before="17"/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epa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z w:val="22"/>
          <w:szCs w:val="22"/>
        </w:rPr>
        <w:t>nd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pe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ed</w:t>
      </w:r>
      <w:r w:rsidRPr="00F570B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570BC">
        <w:rPr>
          <w:rFonts w:asciiTheme="minorHAnsi" w:eastAsia="Arial" w:hAnsiTheme="minorHAnsi" w:cstheme="minorHAnsi"/>
          <w:sz w:val="22"/>
          <w:szCs w:val="22"/>
        </w:rPr>
        <w:t>noop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on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es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po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F570BC">
        <w:rPr>
          <w:rFonts w:asciiTheme="minorHAnsi" w:eastAsia="Arial" w:hAnsiTheme="minorHAnsi" w:cstheme="minorHAnsi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and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C.</w:t>
      </w:r>
      <w:r w:rsidRPr="00F570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ata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na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h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l</w:t>
      </w:r>
    </w:p>
    <w:p w14:paraId="5E220F06" w14:textId="77777777" w:rsidR="002552DE" w:rsidRPr="00F570BC" w:rsidRDefault="002552DE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5BA7473F" w14:textId="77777777" w:rsidR="002552DE" w:rsidRPr="00F570BC" w:rsidRDefault="007A013A">
      <w:pPr>
        <w:ind w:left="111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esi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Med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fo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d,</w:t>
      </w:r>
      <w:r w:rsidRPr="00F570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MA</w:t>
      </w:r>
    </w:p>
    <w:p w14:paraId="3B653592" w14:textId="77777777" w:rsidR="002552DE" w:rsidRPr="00F570BC" w:rsidRDefault="007A013A">
      <w:pPr>
        <w:ind w:left="111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F570BC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F570BC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De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ber</w:t>
      </w:r>
      <w:r w:rsidRPr="00F570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xxxx</w:t>
      </w:r>
    </w:p>
    <w:p w14:paraId="34C4FB48" w14:textId="77777777" w:rsidR="002552DE" w:rsidRPr="00F570BC" w:rsidRDefault="007A013A">
      <w:pPr>
        <w:spacing w:before="17"/>
        <w:ind w:left="471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un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z w:val="22"/>
          <w:szCs w:val="22"/>
        </w:rPr>
        <w:t>ee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ed</w:t>
      </w:r>
      <w:r w:rsidRPr="00F570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to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or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de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570BC">
        <w:rPr>
          <w:rFonts w:asciiTheme="minorHAnsi" w:eastAsia="Arial" w:hAnsiTheme="minorHAnsi" w:cstheme="minorHAnsi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or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Me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ha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ng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er</w:t>
      </w:r>
    </w:p>
    <w:p w14:paraId="03E8B973" w14:textId="77777777" w:rsidR="002552DE" w:rsidRPr="00F570BC" w:rsidRDefault="007A013A">
      <w:pPr>
        <w:spacing w:before="12"/>
        <w:ind w:left="471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De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g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z w:val="22"/>
          <w:szCs w:val="22"/>
        </w:rPr>
        <w:t>ed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and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ented</w:t>
      </w:r>
      <w:r w:rsidRPr="00F570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te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ts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to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he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k</w:t>
      </w:r>
      <w:r w:rsidRPr="00F570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qua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z w:val="22"/>
          <w:szCs w:val="22"/>
        </w:rPr>
        <w:t>nd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ab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570B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of l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z w:val="22"/>
          <w:szCs w:val="22"/>
        </w:rPr>
        <w:t>er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pen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F570BC">
        <w:rPr>
          <w:rFonts w:asciiTheme="minorHAnsi" w:eastAsia="Arial" w:hAnsiTheme="minorHAnsi" w:cstheme="minorHAnsi"/>
          <w:sz w:val="22"/>
          <w:szCs w:val="22"/>
        </w:rPr>
        <w:t>on</w:t>
      </w:r>
      <w:r w:rsidRPr="00F570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z w:val="22"/>
          <w:szCs w:val="22"/>
        </w:rPr>
        <w:t>em</w:t>
      </w:r>
    </w:p>
    <w:p w14:paraId="121F1E69" w14:textId="77777777" w:rsidR="002552DE" w:rsidRPr="00F570BC" w:rsidRDefault="002552DE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4EDE6D5F" w14:textId="77777777" w:rsidR="002552DE" w:rsidRPr="00F570BC" w:rsidRDefault="007A013A">
      <w:pPr>
        <w:ind w:left="111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ical</w:t>
      </w:r>
      <w:r w:rsidRPr="00F570B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F570B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ct</w:t>
      </w:r>
      <w:r w:rsidRPr="00F570B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Med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d,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</w:p>
    <w:p w14:paraId="4616BD70" w14:textId="77777777" w:rsidR="002552DE" w:rsidRPr="00F570BC" w:rsidRDefault="007A013A">
      <w:pPr>
        <w:ind w:left="111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i/>
          <w:spacing w:val="1"/>
          <w:sz w:val="22"/>
          <w:szCs w:val="22"/>
        </w:rPr>
        <w:t>ss</w:t>
      </w:r>
      <w:r w:rsidRPr="00F570BC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tant,</w:t>
      </w:r>
      <w:r w:rsidRPr="00F570BC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pte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ber</w:t>
      </w:r>
      <w:r w:rsidRPr="00F570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- De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ber</w:t>
      </w:r>
      <w:r w:rsidRPr="00F570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570BC">
        <w:rPr>
          <w:rFonts w:asciiTheme="minorHAnsi" w:eastAsia="Arial" w:hAnsiTheme="minorHAnsi" w:cstheme="minorHAnsi"/>
          <w:sz w:val="22"/>
          <w:szCs w:val="22"/>
        </w:rPr>
        <w:t>x</w:t>
      </w:r>
    </w:p>
    <w:p w14:paraId="716E490D" w14:textId="77777777" w:rsidR="002552DE" w:rsidRPr="00F570BC" w:rsidRDefault="007A013A">
      <w:pPr>
        <w:spacing w:before="17"/>
        <w:ind w:left="471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Ma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h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ned</w:t>
      </w:r>
      <w:r w:rsidRPr="00F570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pa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ts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z w:val="22"/>
          <w:szCs w:val="22"/>
        </w:rPr>
        <w:t>or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and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b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ed</w:t>
      </w:r>
      <w:r w:rsidRPr="00F570B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Mo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;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g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z w:val="22"/>
          <w:szCs w:val="22"/>
        </w:rPr>
        <w:t>ed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Lab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w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og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am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to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te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en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F570BC">
        <w:rPr>
          <w:rFonts w:asciiTheme="minorHAnsi" w:eastAsia="Arial" w:hAnsiTheme="minorHAnsi" w:cstheme="minorHAnsi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otor</w:t>
      </w:r>
    </w:p>
    <w:p w14:paraId="2EF56FFC" w14:textId="77777777" w:rsidR="002552DE" w:rsidRPr="00F570BC" w:rsidRDefault="007A013A">
      <w:pPr>
        <w:spacing w:before="12"/>
        <w:ind w:left="470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De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g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z w:val="22"/>
          <w:szCs w:val="22"/>
        </w:rPr>
        <w:t>ed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and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F570BC">
        <w:rPr>
          <w:rFonts w:asciiTheme="minorHAnsi" w:eastAsia="Arial" w:hAnsiTheme="minorHAnsi" w:cstheme="minorHAnsi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ted</w:t>
      </w:r>
      <w:r w:rsidRPr="00F570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570BC">
        <w:rPr>
          <w:rFonts w:asciiTheme="minorHAnsi" w:eastAsia="Arial" w:hAnsiTheme="minorHAnsi" w:cstheme="minorHAnsi"/>
          <w:sz w:val="22"/>
          <w:szCs w:val="22"/>
        </w:rPr>
        <w:t>n</w:t>
      </w:r>
    </w:p>
    <w:p w14:paraId="18D5DE8E" w14:textId="77777777" w:rsidR="002552DE" w:rsidRPr="00F570BC" w:rsidRDefault="007A013A">
      <w:pPr>
        <w:spacing w:before="15"/>
        <w:ind w:left="470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Con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ted</w:t>
      </w:r>
      <w:r w:rsidRPr="00F570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570BC">
        <w:rPr>
          <w:rFonts w:asciiTheme="minorHAnsi" w:eastAsia="Arial" w:hAnsiTheme="minorHAnsi" w:cstheme="minorHAnsi"/>
          <w:sz w:val="22"/>
          <w:szCs w:val="22"/>
        </w:rPr>
        <w:t>m and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570BC">
        <w:rPr>
          <w:rFonts w:asciiTheme="minorHAnsi" w:eastAsia="Arial" w:hAnsiTheme="minorHAnsi" w:cstheme="minorHAnsi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en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data</w:t>
      </w:r>
      <w:r w:rsidRPr="00F570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 xml:space="preserve">om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an</w:t>
      </w:r>
      <w:r w:rsidRPr="00F570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s</w:t>
      </w:r>
    </w:p>
    <w:p w14:paraId="5FC7B66A" w14:textId="77777777" w:rsidR="002552DE" w:rsidRPr="00F570BC" w:rsidRDefault="007A013A">
      <w:pPr>
        <w:spacing w:before="12"/>
        <w:ind w:left="470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eated</w:t>
      </w:r>
      <w:r w:rsidRPr="00F570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um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to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pa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ts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at on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ng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da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en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s</w:t>
      </w:r>
    </w:p>
    <w:p w14:paraId="0BADEFA1" w14:textId="77777777" w:rsidR="002552DE" w:rsidRPr="00F570BC" w:rsidRDefault="002552DE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2ACEB547" w14:textId="77777777" w:rsidR="002552DE" w:rsidRPr="00F570BC" w:rsidRDefault="007A013A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X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CE</w:t>
      </w:r>
    </w:p>
    <w:p w14:paraId="570D2AB3" w14:textId="77777777" w:rsidR="002552DE" w:rsidRPr="00F570BC" w:rsidRDefault="007A013A">
      <w:pPr>
        <w:spacing w:line="220" w:lineRule="exact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F570B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F570BC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du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Out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eac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d,</w:t>
      </w:r>
      <w:r w:rsidRPr="00F570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</w:p>
    <w:p w14:paraId="2F2C00ED" w14:textId="77777777" w:rsidR="002552DE" w:rsidRPr="00F570BC" w:rsidRDefault="007A013A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i/>
          <w:sz w:val="22"/>
          <w:szCs w:val="22"/>
        </w:rPr>
        <w:t>Unde</w:t>
      </w:r>
      <w:r w:rsidRPr="00F570BC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F570BC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du</w:t>
      </w:r>
      <w:r w:rsidRPr="00F570BC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F570BC">
        <w:rPr>
          <w:rFonts w:asciiTheme="minorHAnsi" w:eastAsia="Arial" w:hAnsiTheme="minorHAnsi" w:cstheme="minorHAnsi"/>
          <w:i/>
          <w:spacing w:val="-1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ow/</w:t>
      </w:r>
      <w:r w:rsidRPr="00F570BC">
        <w:rPr>
          <w:rFonts w:asciiTheme="minorHAnsi" w:eastAsia="Arial" w:hAnsiTheme="minorHAnsi" w:cstheme="minorHAnsi"/>
          <w:i/>
          <w:spacing w:val="2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i/>
          <w:spacing w:val="3"/>
          <w:sz w:val="22"/>
          <w:szCs w:val="22"/>
        </w:rPr>
        <w:t>G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Camp</w:t>
      </w:r>
      <w:r w:rsidRPr="00F570BC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Co</w:t>
      </w:r>
      <w:r w:rsidRPr="00F570BC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-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570BC">
        <w:rPr>
          <w:rFonts w:asciiTheme="minorHAnsi" w:eastAsia="Arial" w:hAnsiTheme="minorHAnsi" w:cstheme="minorHAnsi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xxxx</w:t>
      </w:r>
    </w:p>
    <w:p w14:paraId="462C4D27" w14:textId="77777777" w:rsidR="002552DE" w:rsidRPr="00F570BC" w:rsidRDefault="007A013A">
      <w:pPr>
        <w:spacing w:before="17"/>
        <w:ind w:left="470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570BC">
        <w:rPr>
          <w:rFonts w:asciiTheme="minorHAnsi" w:eastAsia="Arial" w:hAnsiTheme="minorHAnsi" w:cstheme="minorHAnsi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z w:val="22"/>
          <w:szCs w:val="22"/>
        </w:rPr>
        <w:t>ual</w:t>
      </w:r>
      <w:r w:rsidRPr="00F570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on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z w:val="22"/>
          <w:szCs w:val="22"/>
        </w:rPr>
        <w:t>nd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nt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odu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z w:val="22"/>
          <w:szCs w:val="22"/>
        </w:rPr>
        <w:t>ee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570BC">
        <w:rPr>
          <w:rFonts w:asciiTheme="minorHAnsi" w:eastAsia="Arial" w:hAnsiTheme="minorHAnsi" w:cstheme="minorHAnsi"/>
          <w:sz w:val="22"/>
          <w:szCs w:val="22"/>
        </w:rPr>
        <w:t>ng</w:t>
      </w:r>
      <w:r w:rsidRPr="00F570B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570BC">
        <w:rPr>
          <w:rFonts w:asciiTheme="minorHAnsi" w:eastAsia="Arial" w:hAnsiTheme="minorHAnsi" w:cstheme="minorHAnsi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s</w:t>
      </w:r>
    </w:p>
    <w:p w14:paraId="2C98AED4" w14:textId="77777777" w:rsidR="002552DE" w:rsidRPr="00F570BC" w:rsidRDefault="007A013A">
      <w:pPr>
        <w:spacing w:before="15"/>
        <w:ind w:left="470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De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z w:val="22"/>
          <w:szCs w:val="22"/>
        </w:rPr>
        <w:t>ped</w:t>
      </w:r>
      <w:r w:rsidRPr="00F570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um</w:t>
      </w:r>
      <w:r w:rsidRPr="00F570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and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oto</w:t>
      </w:r>
      <w:r w:rsidRPr="00F570B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ng</w:t>
      </w:r>
      <w:r w:rsidRPr="00F570B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z w:val="22"/>
          <w:szCs w:val="22"/>
        </w:rPr>
        <w:t>or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F570BC">
        <w:rPr>
          <w:rFonts w:asciiTheme="minorHAnsi" w:eastAsia="Arial" w:hAnsiTheme="minorHAnsi" w:cstheme="minorHAnsi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z w:val="22"/>
          <w:szCs w:val="22"/>
        </w:rPr>
        <w:t>ea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boat</w:t>
      </w:r>
    </w:p>
    <w:p w14:paraId="7877D6CD" w14:textId="77777777" w:rsidR="002552DE" w:rsidRPr="00F570BC" w:rsidRDefault="002552DE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87863DF" w14:textId="77777777" w:rsidR="002552DE" w:rsidRPr="00F570BC" w:rsidRDefault="007A013A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b/>
          <w:sz w:val="22"/>
          <w:szCs w:val="22"/>
        </w:rPr>
        <w:t>B’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ai</w:t>
      </w:r>
      <w:r w:rsidRPr="00F570B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’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F570B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Be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mp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Mu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570B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z w:val="22"/>
          <w:szCs w:val="22"/>
        </w:rPr>
        <w:t>ag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570BC">
        <w:rPr>
          <w:rFonts w:asciiTheme="minorHAnsi" w:eastAsia="Arial" w:hAnsiTheme="minorHAnsi" w:cstheme="minorHAnsi"/>
          <w:sz w:val="22"/>
          <w:szCs w:val="22"/>
        </w:rPr>
        <w:t>I</w:t>
      </w:r>
    </w:p>
    <w:p w14:paraId="2D9C1CFB" w14:textId="77777777" w:rsidR="002552DE" w:rsidRPr="00F570BC" w:rsidRDefault="007A013A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i/>
          <w:sz w:val="22"/>
          <w:szCs w:val="22"/>
        </w:rPr>
        <w:t>Camp</w:t>
      </w:r>
      <w:r w:rsidRPr="00F570BC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Co</w:t>
      </w:r>
      <w:r w:rsidRPr="00F570BC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570BC">
        <w:rPr>
          <w:rFonts w:asciiTheme="minorHAnsi" w:eastAsia="Arial" w:hAnsiTheme="minorHAnsi" w:cstheme="minorHAnsi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–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z w:val="22"/>
          <w:szCs w:val="22"/>
        </w:rPr>
        <w:t>gu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xxxx</w:t>
      </w:r>
    </w:p>
    <w:p w14:paraId="5910A126" w14:textId="77777777" w:rsidR="002552DE" w:rsidRPr="00F570BC" w:rsidRDefault="007A013A">
      <w:pPr>
        <w:spacing w:before="15"/>
        <w:ind w:left="470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F570BC">
        <w:rPr>
          <w:rFonts w:asciiTheme="minorHAnsi" w:eastAsia="Arial" w:hAnsiTheme="minorHAnsi" w:cstheme="minorHAnsi"/>
          <w:sz w:val="22"/>
          <w:szCs w:val="22"/>
        </w:rPr>
        <w:t>gan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th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and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z w:val="22"/>
          <w:szCs w:val="22"/>
        </w:rPr>
        <w:t>ne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F570BC">
        <w:rPr>
          <w:rFonts w:asciiTheme="minorHAnsi" w:eastAsia="Arial" w:hAnsiTheme="minorHAnsi" w:cstheme="minorHAnsi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ng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ps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z w:val="22"/>
          <w:szCs w:val="22"/>
        </w:rPr>
        <w:t>or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 xml:space="preserve">20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pe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aged</w:t>
      </w:r>
      <w:r w:rsidRPr="00F570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12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-16</w:t>
      </w:r>
    </w:p>
    <w:p w14:paraId="6E031215" w14:textId="77777777" w:rsidR="002552DE" w:rsidRPr="00F570BC" w:rsidRDefault="007A013A">
      <w:pPr>
        <w:spacing w:before="15"/>
        <w:ind w:left="470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oted</w:t>
      </w:r>
      <w:r w:rsidRPr="00F570B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z w:val="22"/>
          <w:szCs w:val="22"/>
        </w:rPr>
        <w:t>ab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on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ent</w:t>
      </w:r>
      <w:r w:rsidRPr="00F570B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z w:val="22"/>
          <w:szCs w:val="22"/>
        </w:rPr>
        <w:t>or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pe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s</w:t>
      </w:r>
    </w:p>
    <w:p w14:paraId="06D9A352" w14:textId="77777777" w:rsidR="002552DE" w:rsidRPr="00F570BC" w:rsidRDefault="002552DE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665B45A5" w14:textId="77777777" w:rsidR="002552DE" w:rsidRPr="00F570BC" w:rsidRDefault="007A013A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b/>
          <w:spacing w:val="6"/>
          <w:sz w:val="22"/>
          <w:szCs w:val="22"/>
        </w:rPr>
        <w:t>W</w:t>
      </w:r>
      <w:r w:rsidRPr="00F570B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RD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A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OG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568BC85F" w14:textId="77777777" w:rsidR="002552DE" w:rsidRPr="00F570BC" w:rsidRDefault="007A013A">
      <w:pPr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obot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ics</w:t>
      </w:r>
      <w:r w:rsidRPr="00F570BC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omp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pte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ber</w:t>
      </w:r>
      <w:r w:rsidRPr="00F570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xxx</w:t>
      </w:r>
      <w:r w:rsidRPr="00F570BC">
        <w:rPr>
          <w:rFonts w:asciiTheme="minorHAnsi" w:eastAsia="Arial" w:hAnsiTheme="minorHAnsi" w:cstheme="minorHAnsi"/>
          <w:sz w:val="22"/>
          <w:szCs w:val="22"/>
        </w:rPr>
        <w:t>x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–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570BC">
        <w:rPr>
          <w:rFonts w:asciiTheme="minorHAnsi" w:eastAsia="Arial" w:hAnsiTheme="minorHAnsi" w:cstheme="minorHAnsi"/>
          <w:sz w:val="22"/>
          <w:szCs w:val="22"/>
        </w:rPr>
        <w:t>une</w:t>
      </w:r>
      <w:r w:rsidRPr="00F570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xxxx</w:t>
      </w:r>
    </w:p>
    <w:p w14:paraId="4B92C0E6" w14:textId="77777777" w:rsidR="002552DE" w:rsidRPr="00F570BC" w:rsidRDefault="007A013A">
      <w:pPr>
        <w:spacing w:before="17"/>
        <w:ind w:left="469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Co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peted</w:t>
      </w:r>
      <w:r w:rsidRPr="00F570BC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US</w:t>
      </w:r>
      <w:r w:rsidRPr="00F570B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Na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z w:val="22"/>
          <w:szCs w:val="22"/>
        </w:rPr>
        <w:t>nal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Cha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on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h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ot</w:t>
      </w:r>
      <w:r w:rsidRPr="00F570B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z w:val="22"/>
          <w:szCs w:val="22"/>
        </w:rPr>
        <w:t>te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da</w:t>
      </w:r>
    </w:p>
    <w:p w14:paraId="57FF0FF8" w14:textId="77777777" w:rsidR="002552DE" w:rsidRPr="00F570BC" w:rsidRDefault="007A013A">
      <w:pPr>
        <w:spacing w:line="220" w:lineRule="exact"/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z w:val="22"/>
          <w:szCs w:val="22"/>
        </w:rPr>
        <w:t>at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nt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z w:val="22"/>
          <w:szCs w:val="22"/>
        </w:rPr>
        <w:t>or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>“</w:t>
      </w:r>
      <w:r w:rsidRPr="00F570BC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z w:val="22"/>
          <w:szCs w:val="22"/>
        </w:rPr>
        <w:t>nd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op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ed</w:t>
      </w:r>
      <w:r w:rsidRPr="00F570B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570BC">
        <w:rPr>
          <w:rFonts w:asciiTheme="minorHAnsi" w:eastAsia="Arial" w:hAnsiTheme="minorHAnsi" w:cstheme="minorHAnsi"/>
          <w:sz w:val="22"/>
          <w:szCs w:val="22"/>
        </w:rPr>
        <w:t>ateb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z w:val="22"/>
          <w:szCs w:val="22"/>
        </w:rPr>
        <w:t>ates</w:t>
      </w:r>
    </w:p>
    <w:p w14:paraId="6F1483D1" w14:textId="77777777" w:rsidR="002552DE" w:rsidRPr="00F570BC" w:rsidRDefault="007A013A">
      <w:pPr>
        <w:spacing w:before="15"/>
        <w:ind w:left="469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7"/>
          <w:sz w:val="22"/>
          <w:szCs w:val="22"/>
        </w:rPr>
        <w:t xml:space="preserve">·  </w:t>
      </w:r>
      <w:r w:rsidRPr="00F570BC">
        <w:rPr>
          <w:rFonts w:asciiTheme="minorHAnsi" w:eastAsia="Arial" w:hAnsiTheme="minorHAnsi" w:cstheme="minorHAnsi"/>
          <w:spacing w:val="40"/>
          <w:w w:val="137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Co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z w:val="22"/>
          <w:szCs w:val="22"/>
        </w:rPr>
        <w:t>nted</w:t>
      </w:r>
      <w:r w:rsidRPr="00F570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570BC">
        <w:rPr>
          <w:rFonts w:asciiTheme="minorHAnsi" w:eastAsia="Arial" w:hAnsiTheme="minorHAnsi" w:cstheme="minorHAnsi"/>
          <w:sz w:val="22"/>
          <w:szCs w:val="22"/>
        </w:rPr>
        <w:t>b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570BC">
        <w:rPr>
          <w:rFonts w:asciiTheme="minorHAnsi" w:eastAsia="Arial" w:hAnsiTheme="minorHAnsi" w:cstheme="minorHAnsi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oto</w:t>
      </w:r>
      <w:r w:rsidRPr="00F570BC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z w:val="22"/>
          <w:szCs w:val="22"/>
        </w:rPr>
        <w:t>pes</w:t>
      </w:r>
    </w:p>
    <w:p w14:paraId="0111EA42" w14:textId="77777777" w:rsidR="002552DE" w:rsidRPr="00F570BC" w:rsidRDefault="002552DE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75486DF" w14:textId="77777777" w:rsidR="002552DE" w:rsidRPr="00F570BC" w:rsidRDefault="007A013A">
      <w:pPr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ES</w:t>
      </w:r>
    </w:p>
    <w:p w14:paraId="70C6E8E2" w14:textId="77777777" w:rsidR="002552DE" w:rsidRPr="00F570BC" w:rsidRDefault="007A013A">
      <w:pPr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obot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ics</w:t>
      </w:r>
      <w:r w:rsidRPr="00F570BC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A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be</w:t>
      </w:r>
      <w:r w:rsidRPr="00F570BC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570BC">
        <w:rPr>
          <w:rFonts w:asciiTheme="minorHAnsi" w:eastAsia="Arial" w:hAnsiTheme="minorHAnsi" w:cstheme="minorHAnsi"/>
          <w:sz w:val="22"/>
          <w:szCs w:val="22"/>
        </w:rPr>
        <w:t>ber</w:t>
      </w:r>
      <w:r w:rsidRPr="00F570BC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xx</w:t>
      </w:r>
      <w:r w:rsidRPr="00F570BC">
        <w:rPr>
          <w:rFonts w:asciiTheme="minorHAnsi" w:eastAsia="Arial" w:hAnsiTheme="minorHAnsi" w:cstheme="minorHAnsi"/>
          <w:sz w:val="22"/>
          <w:szCs w:val="22"/>
        </w:rPr>
        <w:t>x</w:t>
      </w:r>
      <w:r w:rsidRPr="00F570B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e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19E12392" w14:textId="77777777" w:rsidR="002552DE" w:rsidRPr="00F570BC" w:rsidRDefault="007A013A">
      <w:pPr>
        <w:ind w:left="109"/>
        <w:rPr>
          <w:rFonts w:asciiTheme="minorHAnsi" w:eastAsia="Arial" w:hAnsiTheme="minorHAnsi" w:cstheme="minorHAnsi"/>
          <w:sz w:val="22"/>
          <w:szCs w:val="22"/>
        </w:rPr>
        <w:sectPr w:rsidR="002552DE" w:rsidRPr="00F570BC">
          <w:headerReference w:type="default" r:id="rId21"/>
          <w:footerReference w:type="default" r:id="rId22"/>
          <w:pgSz w:w="12240" w:h="15840"/>
          <w:pgMar w:top="680" w:right="1060" w:bottom="280" w:left="1040" w:header="0" w:footer="569" w:gutter="0"/>
          <w:pgNumType w:start="13"/>
          <w:cols w:space="720"/>
        </w:sectPr>
      </w:pPr>
      <w:r w:rsidRPr="00F570BC">
        <w:rPr>
          <w:rFonts w:asciiTheme="minorHAnsi" w:eastAsia="Arial" w:hAnsiTheme="minorHAnsi" w:cstheme="minorHAnsi"/>
          <w:b/>
          <w:sz w:val="22"/>
          <w:szCs w:val="22"/>
        </w:rPr>
        <w:t>Race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F570BC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b/>
          <w:spacing w:val="1"/>
          <w:sz w:val="22"/>
          <w:szCs w:val="22"/>
        </w:rPr>
        <w:t>mpu</w:t>
      </w:r>
      <w:r w:rsidRPr="00F570B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Arial" w:hAnsiTheme="minorHAnsi" w:cstheme="minorHAnsi"/>
          <w:sz w:val="22"/>
          <w:szCs w:val="22"/>
        </w:rPr>
        <w:t>,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z w:val="22"/>
          <w:szCs w:val="22"/>
        </w:rPr>
        <w:t>2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eastAsia="Arial" w:hAnsiTheme="minorHAnsi" w:cstheme="minorHAnsi"/>
          <w:sz w:val="22"/>
          <w:szCs w:val="22"/>
        </w:rPr>
        <w:t>d</w:t>
      </w:r>
      <w:r w:rsidRPr="00F570BC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Arial" w:hAnsiTheme="minorHAnsi" w:cstheme="minorHAnsi"/>
          <w:sz w:val="22"/>
          <w:szCs w:val="22"/>
        </w:rPr>
        <w:t>a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Arial" w:hAnsiTheme="minorHAnsi" w:cstheme="minorHAnsi"/>
          <w:sz w:val="22"/>
          <w:szCs w:val="22"/>
        </w:rPr>
        <w:t>e,</w:t>
      </w:r>
      <w:r w:rsidRPr="00F570BC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570BC">
        <w:rPr>
          <w:rFonts w:asciiTheme="minorHAnsi" w:eastAsia="Arial" w:hAnsiTheme="minorHAnsi" w:cstheme="minorHAnsi"/>
          <w:sz w:val="22"/>
          <w:szCs w:val="22"/>
        </w:rPr>
        <w:t>eb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ua</w:t>
      </w:r>
      <w:r w:rsidRPr="00F570BC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F570BC">
        <w:rPr>
          <w:rFonts w:asciiTheme="minorHAnsi" w:eastAsia="Arial" w:hAnsiTheme="minorHAnsi" w:cstheme="minorHAnsi"/>
          <w:sz w:val="22"/>
          <w:szCs w:val="22"/>
        </w:rPr>
        <w:t>y</w:t>
      </w:r>
      <w:r w:rsidRPr="00F570BC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spacing w:val="1"/>
          <w:sz w:val="22"/>
          <w:szCs w:val="22"/>
        </w:rPr>
        <w:t>xxx</w:t>
      </w:r>
      <w:r w:rsidRPr="00F570BC">
        <w:rPr>
          <w:rFonts w:asciiTheme="minorHAnsi" w:eastAsia="Arial" w:hAnsiTheme="minorHAnsi" w:cstheme="minorHAnsi"/>
          <w:sz w:val="22"/>
          <w:szCs w:val="22"/>
        </w:rPr>
        <w:t>x</w:t>
      </w:r>
    </w:p>
    <w:p w14:paraId="6D1E64D7" w14:textId="77777777" w:rsidR="002552DE" w:rsidRPr="00F570BC" w:rsidRDefault="007A013A">
      <w:pPr>
        <w:spacing w:before="46"/>
        <w:ind w:left="4931" w:right="493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i/>
          <w:sz w:val="22"/>
          <w:szCs w:val="22"/>
        </w:rPr>
        <w:lastRenderedPageBreak/>
        <w:t>Sa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ple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I</w:t>
      </w:r>
    </w:p>
    <w:p w14:paraId="420F6CEA" w14:textId="77777777" w:rsidR="002552DE" w:rsidRPr="00F570BC" w:rsidRDefault="002552DE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  <w:sectPr w:rsidR="002552DE" w:rsidRPr="00F570BC">
          <w:headerReference w:type="default" r:id="rId23"/>
          <w:footerReference w:type="default" r:id="rId24"/>
          <w:pgSz w:w="12240" w:h="15840"/>
          <w:pgMar w:top="220" w:right="880" w:bottom="280" w:left="440" w:header="0" w:footer="0" w:gutter="0"/>
          <w:cols w:space="720"/>
        </w:sectPr>
      </w:pPr>
    </w:p>
    <w:p w14:paraId="64D21A8F" w14:textId="77777777" w:rsidR="002552DE" w:rsidRPr="00F570BC" w:rsidRDefault="002552DE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6B51B9B6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4E6C2F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9924AA" w14:textId="77777777" w:rsidR="002552DE" w:rsidRPr="00F570BC" w:rsidRDefault="007A013A">
      <w:pPr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DUCA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ION</w:t>
      </w:r>
    </w:p>
    <w:p w14:paraId="5E203C36" w14:textId="77777777" w:rsidR="002552DE" w:rsidRPr="00F570BC" w:rsidRDefault="002552DE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15B2D523" w14:textId="77777777" w:rsidR="002552DE" w:rsidRPr="00F570BC" w:rsidRDefault="007A013A">
      <w:pPr>
        <w:spacing w:line="240" w:lineRule="exact"/>
        <w:ind w:left="100" w:right="-53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position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ft</w:t>
      </w:r>
      <w:r w:rsidRPr="00F570BC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position w:val="-1"/>
          <w:sz w:val="22"/>
          <w:szCs w:val="22"/>
        </w:rPr>
        <w:t>ve</w:t>
      </w:r>
      <w:r w:rsidRPr="00F570B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position w:val="-1"/>
          <w:sz w:val="22"/>
          <w:szCs w:val="22"/>
        </w:rPr>
        <w:t xml:space="preserve">y, </w:t>
      </w:r>
      <w:r w:rsidRPr="00F570BC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A</w:t>
      </w:r>
    </w:p>
    <w:p w14:paraId="08A75A50" w14:textId="77777777" w:rsidR="002552DE" w:rsidRPr="00F570BC" w:rsidRDefault="007A013A">
      <w:pPr>
        <w:spacing w:before="24"/>
        <w:ind w:left="1641" w:right="4998"/>
        <w:jc w:val="center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z w:val="22"/>
          <w:szCs w:val="22"/>
        </w:rPr>
        <w:br w:type="column"/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NAME</w:t>
      </w:r>
    </w:p>
    <w:p w14:paraId="17406431" w14:textId="77777777" w:rsidR="002552DE" w:rsidRPr="00F570BC" w:rsidRDefault="007A013A">
      <w:pPr>
        <w:spacing w:line="220" w:lineRule="exact"/>
        <w:ind w:left="-35" w:right="3323"/>
        <w:jc w:val="center"/>
        <w:rPr>
          <w:rFonts w:asciiTheme="minorHAnsi" w:hAnsiTheme="minorHAnsi" w:cstheme="minorHAnsi"/>
          <w:sz w:val="22"/>
          <w:szCs w:val="22"/>
        </w:rPr>
        <w:sectPr w:rsidR="002552DE" w:rsidRPr="00F570BC">
          <w:type w:val="continuous"/>
          <w:pgSz w:w="12240" w:h="15840"/>
          <w:pgMar w:top="320" w:right="880" w:bottom="0" w:left="440" w:header="720" w:footer="720" w:gutter="0"/>
          <w:cols w:num="2" w:space="720" w:equalWidth="0">
            <w:col w:w="2982" w:space="363"/>
            <w:col w:w="7575"/>
          </w:cols>
        </w:sectPr>
      </w:pPr>
      <w:r w:rsidRPr="00F570BC">
        <w:rPr>
          <w:rFonts w:asciiTheme="minorHAnsi" w:hAnsiTheme="minorHAnsi" w:cstheme="minorHAnsi"/>
          <w:spacing w:val="-1"/>
          <w:sz w:val="22"/>
          <w:szCs w:val="22"/>
        </w:rPr>
        <w:t>Cu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ddr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tate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|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w w:val="99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w w:val="99"/>
          <w:sz w:val="22"/>
          <w:szCs w:val="22"/>
        </w:rPr>
        <w:t>m</w:t>
      </w:r>
      <w:r w:rsidRPr="00F570BC">
        <w:rPr>
          <w:rFonts w:asciiTheme="minorHAnsi" w:hAnsiTheme="minorHAnsi" w:cstheme="minorHAnsi"/>
          <w:w w:val="99"/>
          <w:sz w:val="22"/>
          <w:szCs w:val="22"/>
        </w:rPr>
        <w:t>ail</w:t>
      </w:r>
    </w:p>
    <w:p w14:paraId="1C5056F6" w14:textId="77777777" w:rsidR="002552DE" w:rsidRPr="00F570BC" w:rsidRDefault="007A013A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z w:val="22"/>
          <w:szCs w:val="22"/>
        </w:rPr>
        <w:t>Ma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of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nce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pu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en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e, 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</w:p>
    <w:p w14:paraId="5124E6D2" w14:textId="77777777" w:rsidR="002552DE" w:rsidRPr="00F570BC" w:rsidRDefault="007A013A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 xml:space="preserve">:  </w:t>
      </w:r>
      <w:r w:rsidRPr="00F570BC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3.87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F570BC">
        <w:rPr>
          <w:rFonts w:asciiTheme="minorHAnsi" w:hAnsiTheme="minorHAnsi" w:cstheme="minorHAnsi"/>
          <w:sz w:val="22"/>
          <w:szCs w:val="22"/>
        </w:rPr>
        <w:t>4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F570BC">
        <w:rPr>
          <w:rFonts w:asciiTheme="minorHAnsi" w:hAnsiTheme="minorHAnsi" w:cstheme="minorHAnsi"/>
          <w:sz w:val="22"/>
          <w:szCs w:val="22"/>
        </w:rPr>
        <w:t>0</w:t>
      </w:r>
    </w:p>
    <w:p w14:paraId="0FB7DCC2" w14:textId="77777777" w:rsidR="002552DE" w:rsidRPr="00F570BC" w:rsidRDefault="007A013A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z w:val="22"/>
          <w:szCs w:val="22"/>
        </w:rPr>
        <w:t xml:space="preserve">ed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z w:val="22"/>
          <w:szCs w:val="22"/>
        </w:rPr>
        <w:t>o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i/>
          <w:sz w:val="22"/>
          <w:szCs w:val="22"/>
        </w:rPr>
        <w:t>rs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z w:val="22"/>
          <w:szCs w:val="22"/>
        </w:rPr>
        <w:t>s: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anc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as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s, So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nee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ed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 xml:space="preserve">an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pu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</w:p>
    <w:p w14:paraId="1B9CC97B" w14:textId="77777777" w:rsidR="002552DE" w:rsidRPr="00F570BC" w:rsidRDefault="007A013A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on,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al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 xml:space="preserve">ence,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echn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al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z w:val="22"/>
          <w:szCs w:val="22"/>
        </w:rPr>
        <w:t>Spec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op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</w:p>
    <w:p w14:paraId="68EA46B4" w14:textId="77777777" w:rsidR="002552DE" w:rsidRPr="00F570BC" w:rsidRDefault="007A013A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pu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ence.</w:t>
      </w:r>
    </w:p>
    <w:p w14:paraId="7EA74B1E" w14:textId="77777777" w:rsidR="002552DE" w:rsidRPr="00F570BC" w:rsidRDefault="002552DE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2F9B508" w14:textId="77777777" w:rsidR="002552DE" w:rsidRPr="00F570BC" w:rsidRDefault="007A013A">
      <w:pPr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he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H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w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b/>
          <w:sz w:val="22"/>
          <w:szCs w:val="22"/>
        </w:rPr>
        <w:t>er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570BC">
        <w:rPr>
          <w:rFonts w:asciiTheme="minorHAnsi" w:hAnsiTheme="minorHAnsi" w:cstheme="minorHAnsi"/>
          <w:b/>
          <w:sz w:val="22"/>
          <w:szCs w:val="22"/>
        </w:rPr>
        <w:t>y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f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Jerus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Je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sa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ael</w:t>
      </w:r>
    </w:p>
    <w:p w14:paraId="70A2ECEA" w14:textId="77777777" w:rsidR="002552DE" w:rsidRPr="00F570BC" w:rsidRDefault="007A013A">
      <w:pPr>
        <w:spacing w:line="24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ache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or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 xml:space="preserve">ce,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pu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en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 xml:space="preserve">e,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</w:p>
    <w:p w14:paraId="3567B456" w14:textId="77777777" w:rsidR="002552DE" w:rsidRPr="00F570BC" w:rsidRDefault="007A013A">
      <w:pPr>
        <w:spacing w:line="24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 xml:space="preserve">:  </w:t>
      </w:r>
      <w:r w:rsidRPr="00F570BC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84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F570BC">
        <w:rPr>
          <w:rFonts w:asciiTheme="minorHAnsi" w:hAnsiTheme="minorHAnsi" w:cstheme="minorHAnsi"/>
          <w:sz w:val="22"/>
          <w:szCs w:val="22"/>
        </w:rPr>
        <w:t>100</w:t>
      </w:r>
    </w:p>
    <w:p w14:paraId="667E0D4C" w14:textId="77777777" w:rsidR="002552DE" w:rsidRPr="00F570BC" w:rsidRDefault="002552DE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0CD11672" w14:textId="77777777" w:rsidR="002552DE" w:rsidRPr="00F570BC" w:rsidRDefault="007A013A">
      <w:pPr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t>ACAD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IC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z w:val="22"/>
          <w:szCs w:val="22"/>
        </w:rPr>
        <w:t>ROJ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</w:p>
    <w:p w14:paraId="4C56D43A" w14:textId="77777777" w:rsidR="002552DE" w:rsidRPr="00F570BC" w:rsidRDefault="002552DE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3A18937B" w14:textId="77777777" w:rsidR="002552DE" w:rsidRPr="00F570BC" w:rsidRDefault="007A013A">
      <w:pPr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z w:val="22"/>
          <w:szCs w:val="22"/>
        </w:rPr>
        <w:t>roa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ray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b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na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>: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ca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f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H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an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ung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z w:val="22"/>
          <w:szCs w:val="22"/>
        </w:rPr>
        <w:t>ancer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 -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esent</w:t>
      </w:r>
    </w:p>
    <w:p w14:paraId="5BDEAA6D" w14:textId="77777777" w:rsidR="002552DE" w:rsidRPr="00F570BC" w:rsidRDefault="007A013A">
      <w:pPr>
        <w:spacing w:before="14"/>
        <w:ind w:left="28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-5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ese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 xml:space="preserve">ch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ous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hods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F570BC">
        <w:rPr>
          <w:rFonts w:asciiTheme="minorHAns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o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 xml:space="preserve">an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ung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 xml:space="preserve">ased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F570BC">
        <w:rPr>
          <w:rFonts w:asciiTheme="minorHAnsi" w:hAnsiTheme="minorHAnsi" w:cstheme="minorHAnsi"/>
          <w:sz w:val="22"/>
          <w:szCs w:val="22"/>
        </w:rPr>
        <w:t>ay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ex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s.</w:t>
      </w:r>
    </w:p>
    <w:p w14:paraId="083D0226" w14:textId="77777777" w:rsidR="002552DE" w:rsidRPr="00F570BC" w:rsidRDefault="002552DE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7882A86" w14:textId="77777777" w:rsidR="002552DE" w:rsidRPr="00F570BC" w:rsidRDefault="007A013A">
      <w:pPr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t>Iden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fi</w:t>
      </w:r>
      <w:r w:rsidRPr="00F570BC">
        <w:rPr>
          <w:rFonts w:asciiTheme="minorHAnsi" w:hAnsiTheme="minorHAnsi" w:cstheme="minorHAnsi"/>
          <w:b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570BC">
        <w:rPr>
          <w:rFonts w:asciiTheme="minorHAnsi" w:hAnsiTheme="minorHAnsi" w:cstheme="minorHAnsi"/>
          <w:b/>
          <w:sz w:val="22"/>
          <w:szCs w:val="22"/>
        </w:rPr>
        <w:t>on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f</w:t>
      </w:r>
      <w:r w:rsidRPr="00F570B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ra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z w:val="22"/>
          <w:szCs w:val="22"/>
        </w:rPr>
        <w:t>sc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570BC">
        <w:rPr>
          <w:rFonts w:asciiTheme="minorHAnsi" w:hAnsiTheme="minorHAnsi" w:cstheme="minorHAnsi"/>
          <w:b/>
          <w:sz w:val="22"/>
          <w:szCs w:val="22"/>
        </w:rPr>
        <w:t>on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rs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im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ry Seque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ces,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es</w:t>
      </w:r>
    </w:p>
    <w:p w14:paraId="2DD40B6E" w14:textId="77777777" w:rsidR="002552DE" w:rsidRPr="00F570BC" w:rsidRDefault="007A013A">
      <w:pPr>
        <w:spacing w:before="12"/>
        <w:ind w:left="28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-5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ed 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am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o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den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om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aw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seq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en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da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a.</w:t>
      </w:r>
    </w:p>
    <w:p w14:paraId="3AC75001" w14:textId="77777777" w:rsidR="002552DE" w:rsidRPr="00F570BC" w:rsidRDefault="002552DE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0B55166D" w14:textId="77777777" w:rsidR="002552DE" w:rsidRPr="00F570BC" w:rsidRDefault="007A013A">
      <w:pPr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t xml:space="preserve">Web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z w:val="22"/>
          <w:szCs w:val="22"/>
        </w:rPr>
        <w:t>pp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on,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</w:p>
    <w:p w14:paraId="5A4A01D4" w14:textId="77777777" w:rsidR="002552DE" w:rsidRPr="00F570BC" w:rsidRDefault="007A013A">
      <w:pPr>
        <w:spacing w:before="12"/>
        <w:ind w:left="28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-5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ned and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auc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on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 xml:space="preserve">b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F570BC">
        <w:rPr>
          <w:rFonts w:asciiTheme="minorHAnsi" w:hAnsiTheme="minorHAnsi" w:cstheme="minorHAnsi"/>
          <w:sz w:val="22"/>
          <w:szCs w:val="22"/>
        </w:rPr>
        <w:t>L Se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7,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SP,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Ja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aSc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pt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on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.</w:t>
      </w:r>
    </w:p>
    <w:p w14:paraId="6434FEA0" w14:textId="77777777" w:rsidR="002552DE" w:rsidRPr="00F570BC" w:rsidRDefault="002552DE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60192D72" w14:textId="77777777" w:rsidR="002552DE" w:rsidRPr="00F570BC" w:rsidRDefault="007A013A">
      <w:pPr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z w:val="22"/>
          <w:szCs w:val="22"/>
        </w:rPr>
        <w:t>CO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PU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X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>E</w:t>
      </w:r>
    </w:p>
    <w:p w14:paraId="40F148C7" w14:textId="77777777" w:rsidR="002552DE" w:rsidRPr="00F570BC" w:rsidRDefault="002552DE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0381D662" w14:textId="77777777" w:rsidR="002552DE" w:rsidRPr="00F570BC" w:rsidRDefault="007A013A">
      <w:pPr>
        <w:spacing w:line="240" w:lineRule="exact"/>
        <w:ind w:left="1900" w:right="68" w:hanging="18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i/>
          <w:sz w:val="22"/>
          <w:szCs w:val="22"/>
        </w:rPr>
        <w:t>eve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i/>
          <w:sz w:val="22"/>
          <w:szCs w:val="22"/>
        </w:rPr>
        <w:t>p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i/>
          <w:sz w:val="22"/>
          <w:szCs w:val="22"/>
        </w:rPr>
        <w:t>en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z w:val="22"/>
          <w:szCs w:val="22"/>
        </w:rPr>
        <w:t xml:space="preserve">:         </w:t>
      </w:r>
      <w:r w:rsidRPr="00F570BC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Ja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a,</w:t>
      </w:r>
      <w:r w:rsidRPr="00F570B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++,</w:t>
      </w:r>
      <w:r w:rsidRPr="00F570B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e,</w:t>
      </w:r>
      <w:r w:rsidRPr="00F570B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p,</w:t>
      </w:r>
      <w:r w:rsidRPr="00F570B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7,</w:t>
      </w:r>
      <w:r w:rsidRPr="00F570B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e,</w:t>
      </w:r>
      <w:r w:rsidRPr="00F570B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QL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QL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Sc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aSc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SP, 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sz w:val="22"/>
          <w:szCs w:val="22"/>
        </w:rPr>
        <w:t>P,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 xml:space="preserve">SS,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ODBC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DBC</w:t>
      </w:r>
      <w:r w:rsidRPr="00F570BC">
        <w:rPr>
          <w:rFonts w:asciiTheme="minorHAnsi" w:hAnsiTheme="minorHAnsi" w:cstheme="minorHAnsi"/>
          <w:sz w:val="22"/>
          <w:szCs w:val="22"/>
        </w:rPr>
        <w:t>, Se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.</w:t>
      </w:r>
    </w:p>
    <w:p w14:paraId="270A2A25" w14:textId="77777777" w:rsidR="002552DE" w:rsidRPr="00F570BC" w:rsidRDefault="007A013A">
      <w:pPr>
        <w:spacing w:before="2" w:line="240" w:lineRule="exact"/>
        <w:ind w:left="1900" w:right="579" w:hanging="18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i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i/>
          <w:sz w:val="22"/>
          <w:szCs w:val="22"/>
        </w:rPr>
        <w:t>o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 xml:space="preserve">:              </w:t>
      </w:r>
      <w:r w:rsidRPr="00F570BC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al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 6,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V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su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 xml:space="preserve">e,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su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é,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su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ea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z w:val="22"/>
          <w:szCs w:val="22"/>
        </w:rPr>
        <w:t>ea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, 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os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.</w:t>
      </w:r>
    </w:p>
    <w:p w14:paraId="4BFF9E4A" w14:textId="77777777" w:rsidR="002552DE" w:rsidRPr="00F570BC" w:rsidRDefault="002552D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8685659" w14:textId="77777777" w:rsidR="002552DE" w:rsidRPr="00F570BC" w:rsidRDefault="007A013A">
      <w:pPr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F570BC">
        <w:rPr>
          <w:rFonts w:asciiTheme="minorHAnsi" w:hAnsiTheme="minorHAnsi" w:cstheme="minorHAnsi"/>
          <w:b/>
          <w:sz w:val="22"/>
          <w:szCs w:val="22"/>
        </w:rPr>
        <w:t>CHNO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X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F570BC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RI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NCE</w:t>
      </w:r>
    </w:p>
    <w:p w14:paraId="45C56987" w14:textId="77777777" w:rsidR="002552DE" w:rsidRPr="00F570BC" w:rsidRDefault="002552DE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416E27AD" w14:textId="77777777" w:rsidR="002552DE" w:rsidRPr="00F570BC" w:rsidRDefault="007A013A">
      <w:pPr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ve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</w:p>
    <w:p w14:paraId="39F4E433" w14:textId="77777777" w:rsidR="002552DE" w:rsidRPr="00F570BC" w:rsidRDefault="007A013A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F570BC">
        <w:rPr>
          <w:rFonts w:asciiTheme="minorHAnsi" w:hAnsiTheme="minorHAnsi" w:cstheme="minorHAnsi"/>
          <w:i/>
          <w:sz w:val="22"/>
          <w:szCs w:val="22"/>
        </w:rPr>
        <w:t>eb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i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F570BC">
        <w:rPr>
          <w:rFonts w:asciiTheme="minorHAnsi" w:hAnsiTheme="minorHAnsi" w:cstheme="minorHAnsi"/>
          <w:i/>
          <w:sz w:val="22"/>
          <w:szCs w:val="22"/>
        </w:rPr>
        <w:t>er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F570BC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z w:val="22"/>
          <w:szCs w:val="22"/>
        </w:rPr>
        <w:t>each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 -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esent</w:t>
      </w:r>
    </w:p>
    <w:p w14:paraId="02E355E4" w14:textId="77777777" w:rsidR="002552DE" w:rsidRPr="00F570BC" w:rsidRDefault="007A013A">
      <w:pPr>
        <w:spacing w:before="14"/>
        <w:ind w:left="28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-5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570BC">
        <w:rPr>
          <w:rFonts w:asciiTheme="minorHAnsi" w:hAnsiTheme="minorHAnsi" w:cstheme="minorHAnsi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and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pu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epa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s’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F570BC">
        <w:rPr>
          <w:rFonts w:asciiTheme="minorHAnsi" w:hAnsiTheme="minorHAnsi" w:cstheme="minorHAnsi"/>
          <w:sz w:val="22"/>
          <w:szCs w:val="22"/>
        </w:rPr>
        <w:t>eb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es.</w:t>
      </w:r>
    </w:p>
    <w:p w14:paraId="6662CBBD" w14:textId="77777777" w:rsidR="002552DE" w:rsidRPr="00F570BC" w:rsidRDefault="007A013A">
      <w:pPr>
        <w:spacing w:before="15"/>
        <w:ind w:left="28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-5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 xml:space="preserve">ach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ss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and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eet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dua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h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ude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570BC">
        <w:rPr>
          <w:rFonts w:asciiTheme="minorHAnsi" w:hAnsiTheme="minorHAnsi" w:cstheme="minorHAnsi"/>
          <w:sz w:val="22"/>
          <w:szCs w:val="22"/>
        </w:rPr>
        <w:t>ase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and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s.</w:t>
      </w:r>
    </w:p>
    <w:p w14:paraId="772F0F8A" w14:textId="77777777" w:rsidR="002552DE" w:rsidRPr="00F570BC" w:rsidRDefault="007A013A">
      <w:pPr>
        <w:spacing w:before="15"/>
        <w:ind w:left="28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-5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 xml:space="preserve">oped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z w:val="22"/>
          <w:szCs w:val="22"/>
        </w:rPr>
        <w:t>eb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or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he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pu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570BC">
        <w:rPr>
          <w:rFonts w:asciiTheme="minorHAnsi" w:hAnsiTheme="minorHAnsi" w:cstheme="minorHAnsi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F570BC">
        <w:rPr>
          <w:rFonts w:asciiTheme="minorHAnsi" w:hAnsiTheme="minorHAnsi" w:cstheme="minorHAnsi"/>
          <w:sz w:val="22"/>
          <w:szCs w:val="22"/>
        </w:rPr>
        <w:t xml:space="preserve">nd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un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ons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e.</w:t>
      </w:r>
    </w:p>
    <w:p w14:paraId="637417F8" w14:textId="77777777" w:rsidR="002552DE" w:rsidRPr="00F570BC" w:rsidRDefault="007A013A">
      <w:pPr>
        <w:spacing w:before="14"/>
        <w:ind w:left="28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-5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ned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 xml:space="preserve">and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op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z w:val="22"/>
          <w:szCs w:val="22"/>
        </w:rPr>
        <w:t>eb ap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on 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der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up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on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of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de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ce.</w:t>
      </w:r>
    </w:p>
    <w:p w14:paraId="77C8623A" w14:textId="77777777" w:rsidR="002552DE" w:rsidRPr="00F570BC" w:rsidRDefault="002552DE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5D6D42CE" w14:textId="77777777" w:rsidR="002552DE" w:rsidRPr="00F570BC" w:rsidRDefault="007A013A">
      <w:pPr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F570BC">
        <w:rPr>
          <w:rFonts w:asciiTheme="minorHAnsi" w:hAnsiTheme="minorHAnsi" w:cstheme="minorHAnsi"/>
          <w:b/>
          <w:sz w:val="22"/>
          <w:szCs w:val="22"/>
        </w:rPr>
        <w:t>C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T</w:t>
      </w:r>
      <w:r w:rsidRPr="00F570BC">
        <w:rPr>
          <w:rFonts w:asciiTheme="minorHAnsi" w:hAnsiTheme="minorHAnsi" w:cstheme="minorHAnsi"/>
          <w:b/>
          <w:sz w:val="22"/>
          <w:szCs w:val="22"/>
        </w:rPr>
        <w:t>echn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es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ael</w:t>
      </w:r>
    </w:p>
    <w:p w14:paraId="43A8BCDE" w14:textId="77777777" w:rsidR="002552DE" w:rsidRPr="00F570BC" w:rsidRDefault="007A013A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z w:val="22"/>
          <w:szCs w:val="22"/>
        </w:rPr>
        <w:t>So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ft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es</w:t>
      </w:r>
    </w:p>
    <w:p w14:paraId="3B6256EF" w14:textId="77777777" w:rsidR="002552DE" w:rsidRPr="00F570BC" w:rsidRDefault="007A013A">
      <w:pPr>
        <w:spacing w:before="12"/>
        <w:ind w:left="28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-5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 xml:space="preserve">oped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F570BC">
        <w:rPr>
          <w:rFonts w:asciiTheme="minorHAnsi" w:hAnsiTheme="minorHAnsi" w:cstheme="minorHAnsi"/>
          <w:sz w:val="22"/>
          <w:szCs w:val="22"/>
        </w:rPr>
        <w:t xml:space="preserve">eb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ca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ng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XM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SP,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VB</w:t>
      </w:r>
      <w:r w:rsidRPr="00F570BC">
        <w:rPr>
          <w:rFonts w:asciiTheme="minorHAnsi" w:hAnsiTheme="minorHAnsi" w:cstheme="minorHAnsi"/>
          <w:sz w:val="22"/>
          <w:szCs w:val="22"/>
        </w:rPr>
        <w:t>Sc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Js</w:t>
      </w:r>
      <w:r w:rsidRPr="00F570BC">
        <w:rPr>
          <w:rFonts w:asciiTheme="minorHAnsi" w:hAnsiTheme="minorHAnsi" w:cstheme="minorHAnsi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570BC">
        <w:rPr>
          <w:rFonts w:asciiTheme="minorHAnsi" w:hAnsiTheme="minorHAnsi" w:cstheme="minorHAnsi"/>
          <w:sz w:val="22"/>
          <w:szCs w:val="22"/>
        </w:rPr>
        <w:t>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 xml:space="preserve">, and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F570BC">
        <w:rPr>
          <w:rFonts w:asciiTheme="minorHAnsi" w:hAnsiTheme="minorHAnsi" w:cstheme="minorHAnsi"/>
          <w:sz w:val="22"/>
          <w:szCs w:val="22"/>
        </w:rPr>
        <w:t>M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o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F570BC">
        <w:rPr>
          <w:rFonts w:asciiTheme="minorHAnsi" w:hAnsiTheme="minorHAnsi" w:cstheme="minorHAnsi"/>
          <w:sz w:val="22"/>
          <w:szCs w:val="22"/>
        </w:rPr>
        <w:t>.</w:t>
      </w:r>
    </w:p>
    <w:p w14:paraId="46ADD0D6" w14:textId="77777777" w:rsidR="002552DE" w:rsidRPr="00F570BC" w:rsidRDefault="002552DE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15317C8F" w14:textId="77777777" w:rsidR="002552DE" w:rsidRPr="00F570BC" w:rsidRDefault="007A013A">
      <w:pPr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F570BC">
        <w:rPr>
          <w:rFonts w:asciiTheme="minorHAnsi" w:hAnsiTheme="minorHAnsi" w:cstheme="minorHAnsi"/>
          <w:b/>
          <w:sz w:val="22"/>
          <w:szCs w:val="22"/>
        </w:rPr>
        <w:t>eb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re</w:t>
      </w:r>
      <w:r w:rsidRPr="00F570BC">
        <w:rPr>
          <w:rFonts w:asciiTheme="minorHAnsi" w:hAnsiTheme="minorHAnsi" w:cstheme="minorHAnsi"/>
          <w:b/>
          <w:sz w:val="22"/>
          <w:szCs w:val="22"/>
        </w:rPr>
        <w:t>w</w:t>
      </w:r>
      <w:r w:rsidRPr="00F570B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z w:val="22"/>
          <w:szCs w:val="22"/>
        </w:rPr>
        <w:t>v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b/>
          <w:sz w:val="22"/>
          <w:szCs w:val="22"/>
        </w:rPr>
        <w:t>f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z w:val="22"/>
          <w:szCs w:val="22"/>
        </w:rPr>
        <w:t>J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er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F570BC">
        <w:rPr>
          <w:rFonts w:asciiTheme="minorHAnsi" w:hAnsiTheme="minorHAnsi" w:cstheme="minorHAnsi"/>
          <w:b/>
          <w:sz w:val="22"/>
          <w:szCs w:val="22"/>
        </w:rPr>
        <w:t>,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Je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ael</w:t>
      </w:r>
    </w:p>
    <w:p w14:paraId="2684331F" w14:textId="77777777" w:rsidR="002552DE" w:rsidRPr="00F570BC" w:rsidRDefault="007A013A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i/>
          <w:sz w:val="22"/>
          <w:szCs w:val="22"/>
        </w:rPr>
        <w:t>So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ft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>n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i/>
          <w:sz w:val="22"/>
          <w:szCs w:val="22"/>
        </w:rPr>
        <w:t xml:space="preserve">er, </w:t>
      </w:r>
      <w:r w:rsidRPr="00F570BC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>ce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o</w:t>
      </w:r>
      <w:r w:rsidRPr="00F570BC">
        <w:rPr>
          <w:rFonts w:asciiTheme="minorHAnsi" w:hAnsiTheme="minorHAnsi" w:cstheme="minorHAnsi"/>
          <w:i/>
          <w:sz w:val="22"/>
          <w:szCs w:val="22"/>
        </w:rPr>
        <w:t>f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i/>
          <w:sz w:val="22"/>
          <w:szCs w:val="22"/>
        </w:rPr>
        <w:t xml:space="preserve">ean 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F570BC">
        <w:rPr>
          <w:rFonts w:asciiTheme="minorHAnsi" w:hAnsiTheme="minorHAnsi" w:cstheme="minorHAnsi"/>
          <w:i/>
          <w:sz w:val="22"/>
          <w:szCs w:val="22"/>
        </w:rPr>
        <w:t>f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z w:val="22"/>
          <w:szCs w:val="22"/>
        </w:rPr>
        <w:t>o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F570BC">
        <w:rPr>
          <w:rFonts w:asciiTheme="minorHAnsi" w:hAnsiTheme="minorHAnsi" w:cstheme="minorHAnsi"/>
          <w:i/>
          <w:sz w:val="22"/>
          <w:szCs w:val="22"/>
        </w:rPr>
        <w:t>p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z w:val="22"/>
          <w:szCs w:val="22"/>
        </w:rPr>
        <w:t>er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>en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F570BC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z w:val="22"/>
          <w:szCs w:val="22"/>
        </w:rPr>
        <w:t>and Tea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z w:val="22"/>
          <w:szCs w:val="22"/>
        </w:rPr>
        <w:t>her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z w:val="22"/>
          <w:szCs w:val="22"/>
        </w:rPr>
        <w:t>an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</w:p>
    <w:p w14:paraId="38A9F671" w14:textId="77777777" w:rsidR="002552DE" w:rsidRPr="00F570BC" w:rsidRDefault="007A013A">
      <w:pPr>
        <w:spacing w:before="12"/>
        <w:ind w:left="281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-5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ned and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p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en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hAnsiTheme="minorHAnsi" w:cstheme="minorHAnsi"/>
          <w:sz w:val="22"/>
          <w:szCs w:val="22"/>
        </w:rPr>
        <w:t>ebs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ba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70BC">
        <w:rPr>
          <w:rFonts w:asciiTheme="minorHAnsi" w:hAnsiTheme="minorHAnsi" w:cstheme="minorHAnsi"/>
          <w:sz w:val="22"/>
          <w:szCs w:val="22"/>
        </w:rPr>
        <w:t>e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z w:val="22"/>
          <w:szCs w:val="22"/>
        </w:rPr>
        <w:t>or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en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and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sz w:val="22"/>
          <w:szCs w:val="22"/>
        </w:rPr>
        <w:t>cu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y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us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hAnsiTheme="minorHAnsi" w:cstheme="minorHAnsi"/>
          <w:sz w:val="22"/>
          <w:szCs w:val="22"/>
        </w:rPr>
        <w:t>.</w:t>
      </w:r>
    </w:p>
    <w:p w14:paraId="6B602025" w14:textId="77777777" w:rsidR="002552DE" w:rsidRPr="00F570BC" w:rsidRDefault="007A013A">
      <w:pPr>
        <w:spacing w:before="14"/>
        <w:ind w:left="281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pacing w:val="-5"/>
          <w:w w:val="138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au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ht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co</w:t>
      </w:r>
      <w:r w:rsidRPr="00F570B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570BC">
        <w:rPr>
          <w:rFonts w:asciiTheme="minorHAnsi" w:hAnsiTheme="minorHAnsi" w:cstheme="minorHAnsi"/>
          <w:sz w:val="22"/>
          <w:szCs w:val="22"/>
        </w:rPr>
        <w:t>pu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570BC">
        <w:rPr>
          <w:rFonts w:asciiTheme="minorHAnsi" w:hAnsiTheme="minorHAnsi" w:cstheme="minorHAnsi"/>
          <w:sz w:val="22"/>
          <w:szCs w:val="22"/>
        </w:rPr>
        <w:t>an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ua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(</w:t>
      </w:r>
      <w:r w:rsidRPr="00F570B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570BC">
        <w:rPr>
          <w:rFonts w:asciiTheme="minorHAnsi" w:hAnsiTheme="minorHAnsi" w:cstheme="minorHAnsi"/>
          <w:sz w:val="22"/>
          <w:szCs w:val="22"/>
        </w:rPr>
        <w:t xml:space="preserve">a,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sz w:val="22"/>
          <w:szCs w:val="22"/>
        </w:rPr>
        <w:t>+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+</w:t>
      </w:r>
      <w:r w:rsidRPr="00F570BC">
        <w:rPr>
          <w:rFonts w:asciiTheme="minorHAnsi" w:hAnsiTheme="minorHAnsi" w:cstheme="minorHAnsi"/>
          <w:sz w:val="22"/>
          <w:szCs w:val="22"/>
        </w:rPr>
        <w:t>)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 xml:space="preserve">o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hAnsiTheme="minorHAnsi" w:cstheme="minorHAnsi"/>
          <w:sz w:val="22"/>
          <w:szCs w:val="22"/>
        </w:rPr>
        <w:t>t</w:t>
      </w:r>
      <w:r w:rsidRPr="00F570B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ear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sz w:val="22"/>
          <w:szCs w:val="22"/>
        </w:rPr>
        <w:t>s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uden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s.</w:t>
      </w:r>
    </w:p>
    <w:p w14:paraId="61BE1623" w14:textId="77777777" w:rsidR="002552DE" w:rsidRPr="00F570BC" w:rsidRDefault="002552DE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54642FBB" w14:textId="77777777" w:rsidR="002552DE" w:rsidRPr="00F570BC" w:rsidRDefault="007A013A">
      <w:pPr>
        <w:ind w:left="101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</w:p>
    <w:p w14:paraId="2287EBCE" w14:textId="77777777" w:rsidR="002552DE" w:rsidRPr="00F570BC" w:rsidRDefault="002552DE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536E13A1" w14:textId="77777777" w:rsidR="002552DE" w:rsidRPr="00F570BC" w:rsidRDefault="007A013A">
      <w:pPr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F570BC">
        <w:rPr>
          <w:rFonts w:asciiTheme="minorHAnsi" w:hAnsiTheme="minorHAnsi" w:cstheme="minorHAnsi"/>
          <w:b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F570BC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F570BC">
        <w:rPr>
          <w:rFonts w:asciiTheme="minorHAnsi" w:hAnsiTheme="minorHAnsi" w:cstheme="minorHAnsi"/>
          <w:b/>
          <w:sz w:val="22"/>
          <w:szCs w:val="22"/>
        </w:rPr>
        <w:t>y</w:t>
      </w:r>
      <w:r w:rsidRPr="00F570BC">
        <w:rPr>
          <w:rFonts w:asciiTheme="minorHAnsi" w:hAnsiTheme="minorHAnsi" w:cstheme="minorHAnsi"/>
          <w:sz w:val="22"/>
          <w:szCs w:val="22"/>
        </w:rPr>
        <w:t>,</w:t>
      </w:r>
      <w:r w:rsidRPr="00F570B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F570BC">
        <w:rPr>
          <w:rFonts w:asciiTheme="minorHAnsi" w:hAnsiTheme="minorHAnsi" w:cstheme="minorHAnsi"/>
          <w:i/>
          <w:sz w:val="22"/>
          <w:szCs w:val="22"/>
        </w:rPr>
        <w:t>on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F570BC">
        <w:rPr>
          <w:rFonts w:asciiTheme="minorHAnsi" w:hAnsiTheme="minorHAnsi" w:cstheme="minorHAnsi"/>
          <w:i/>
          <w:sz w:val="22"/>
          <w:szCs w:val="22"/>
        </w:rPr>
        <w:t>b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F570B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570BC">
        <w:rPr>
          <w:rFonts w:asciiTheme="minorHAnsi" w:hAnsiTheme="minorHAnsi" w:cstheme="minorHAnsi"/>
          <w:i/>
          <w:sz w:val="22"/>
          <w:szCs w:val="22"/>
        </w:rPr>
        <w:t>ng</w:t>
      </w:r>
      <w:r w:rsidRPr="00F570B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F570BC">
        <w:rPr>
          <w:rFonts w:asciiTheme="minorHAnsi" w:hAnsiTheme="minorHAnsi" w:cstheme="minorHAnsi"/>
          <w:i/>
          <w:sz w:val="22"/>
          <w:szCs w:val="22"/>
        </w:rPr>
        <w:t>r</w:t>
      </w:r>
      <w:r w:rsidRPr="00F570BC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F570BC">
        <w:rPr>
          <w:rFonts w:asciiTheme="minorHAnsi" w:hAnsiTheme="minorHAnsi" w:cstheme="minorHAnsi"/>
          <w:i/>
          <w:sz w:val="22"/>
          <w:szCs w:val="22"/>
        </w:rPr>
        <w:t xml:space="preserve">er, 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sz w:val="22"/>
          <w:szCs w:val="22"/>
        </w:rPr>
        <w:t>es</w:t>
      </w:r>
    </w:p>
    <w:p w14:paraId="40F3E081" w14:textId="77777777" w:rsidR="002552DE" w:rsidRPr="00F570BC" w:rsidRDefault="007A013A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position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ft</w:t>
      </w:r>
      <w:r w:rsidRPr="00F570BC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</w:t>
      </w:r>
      <w:r w:rsidRPr="00F570B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F570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position w:val="-1"/>
          <w:sz w:val="22"/>
          <w:szCs w:val="22"/>
        </w:rPr>
        <w:t>ve</w:t>
      </w:r>
      <w:r w:rsidRPr="00F570B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F570BC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F570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b/>
          <w:position w:val="-1"/>
          <w:sz w:val="22"/>
          <w:szCs w:val="22"/>
        </w:rPr>
        <w:t>y</w:t>
      </w:r>
      <w:r w:rsidRPr="00F570B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F570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F570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F570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F570B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F570BC">
        <w:rPr>
          <w:rFonts w:asciiTheme="minorHAnsi" w:hAnsiTheme="minorHAnsi" w:cstheme="minorHAnsi"/>
          <w:spacing w:val="-3"/>
          <w:position w:val="-1"/>
          <w:sz w:val="22"/>
          <w:szCs w:val="22"/>
        </w:rPr>
        <w:t>D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F570B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F570BC">
        <w:rPr>
          <w:rFonts w:asciiTheme="minorHAnsi" w:hAnsiTheme="minorHAnsi" w:cstheme="minorHAnsi"/>
          <w:position w:val="-1"/>
          <w:sz w:val="22"/>
          <w:szCs w:val="22"/>
        </w:rPr>
        <w:t>es</w:t>
      </w:r>
    </w:p>
    <w:p w14:paraId="66F8869C" w14:textId="77777777" w:rsidR="002552DE" w:rsidRPr="00F570BC" w:rsidRDefault="002552DE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750EF07" w14:textId="77777777" w:rsidR="002552DE" w:rsidRPr="00F570BC" w:rsidRDefault="007A013A">
      <w:pPr>
        <w:spacing w:before="7"/>
        <w:ind w:right="688"/>
        <w:jc w:val="right"/>
        <w:rPr>
          <w:rFonts w:asciiTheme="minorHAnsi" w:eastAsia="Calibri" w:hAnsiTheme="minorHAnsi" w:cstheme="minorHAnsi"/>
          <w:sz w:val="22"/>
          <w:szCs w:val="22"/>
        </w:rPr>
        <w:sectPr w:rsidR="002552DE" w:rsidRPr="00F570BC">
          <w:type w:val="continuous"/>
          <w:pgSz w:w="12240" w:h="15840"/>
          <w:pgMar w:top="320" w:right="880" w:bottom="0" w:left="440" w:header="720" w:footer="720" w:gutter="0"/>
          <w:cols w:space="720"/>
        </w:sectPr>
      </w:pPr>
      <w:r w:rsidRPr="00F570BC">
        <w:rPr>
          <w:rFonts w:asciiTheme="minorHAnsi" w:eastAsia="Calibri" w:hAnsiTheme="minorHAnsi" w:cstheme="minorHAnsi"/>
          <w:sz w:val="22"/>
          <w:szCs w:val="22"/>
        </w:rPr>
        <w:t>7</w:t>
      </w:r>
    </w:p>
    <w:p w14:paraId="26EED003" w14:textId="77777777" w:rsidR="002552DE" w:rsidRPr="00F570BC" w:rsidRDefault="007A013A">
      <w:pPr>
        <w:spacing w:before="34"/>
        <w:ind w:left="4625" w:right="506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i/>
          <w:sz w:val="22"/>
          <w:szCs w:val="22"/>
        </w:rPr>
        <w:lastRenderedPageBreak/>
        <w:t>Sa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J</w:t>
      </w:r>
    </w:p>
    <w:p w14:paraId="32AECF38" w14:textId="77777777" w:rsidR="002552DE" w:rsidRPr="00F570BC" w:rsidRDefault="002552DE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77505FCC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7807BF" w14:textId="77777777" w:rsidR="002552DE" w:rsidRPr="00F570BC" w:rsidRDefault="007A013A">
      <w:pPr>
        <w:spacing w:before="34"/>
        <w:ind w:left="4749" w:right="519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me</w:t>
      </w:r>
    </w:p>
    <w:p w14:paraId="54CE274B" w14:textId="77777777" w:rsidR="002552DE" w:rsidRPr="00F570BC" w:rsidRDefault="007A013A">
      <w:pPr>
        <w:spacing w:before="2" w:line="260" w:lineRule="exact"/>
        <w:ind w:left="3101" w:right="354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dd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∙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 phone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numb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∙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z w:val="22"/>
          <w:szCs w:val="22"/>
        </w:rPr>
        <w:t>u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sz w:val="22"/>
          <w:szCs w:val="22"/>
        </w:rPr>
        <w:t>ts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il</w:t>
      </w:r>
    </w:p>
    <w:p w14:paraId="03C63A39" w14:textId="77777777" w:rsidR="002552DE" w:rsidRPr="00F570BC" w:rsidRDefault="002552DE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66B4453E" w14:textId="77777777" w:rsidR="002552DE" w:rsidRPr="00F570BC" w:rsidRDefault="007A013A">
      <w:pPr>
        <w:spacing w:before="37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z w:val="22"/>
          <w:szCs w:val="22"/>
        </w:rPr>
        <w:t>EDU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CA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ON</w:t>
      </w:r>
    </w:p>
    <w:p w14:paraId="2CD13FA1" w14:textId="77777777" w:rsidR="002552DE" w:rsidRPr="00F570BC" w:rsidRDefault="002552DE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7282D0BD" w14:textId="77777777" w:rsidR="002552DE" w:rsidRPr="00F570BC" w:rsidRDefault="007A013A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z w:val="22"/>
          <w:szCs w:val="22"/>
        </w:rPr>
        <w:t>Tuf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Unive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d,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MA</w:t>
      </w:r>
    </w:p>
    <w:p w14:paraId="1F8EC6EB" w14:textId="77777777" w:rsidR="002552DE" w:rsidRPr="00F570BC" w:rsidRDefault="007A013A">
      <w:pPr>
        <w:spacing w:before="1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F570BC">
        <w:rPr>
          <w:rFonts w:asciiTheme="minorHAnsi" w:eastAsia="Garamond" w:hAnsiTheme="minorHAnsi" w:cstheme="minorHAnsi"/>
          <w:sz w:val="22"/>
          <w:szCs w:val="22"/>
        </w:rPr>
        <w:t>h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lor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of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eastAsia="Garamond" w:hAnsiTheme="minorHAnsi" w:cstheme="minorHAnsi"/>
          <w:sz w:val="22"/>
          <w:szCs w:val="22"/>
        </w:rPr>
        <w:t>iom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di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z w:val="22"/>
          <w:szCs w:val="22"/>
        </w:rPr>
        <w:t>gin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ing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nt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ip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x</w:t>
      </w:r>
      <w:r w:rsidRPr="00F570BC">
        <w:rPr>
          <w:rFonts w:asciiTheme="minorHAnsi" w:eastAsia="Garamond" w:hAnsiTheme="minorHAnsi" w:cstheme="minorHAnsi"/>
          <w:sz w:val="22"/>
          <w:szCs w:val="22"/>
        </w:rPr>
        <w:t>xxx</w:t>
      </w:r>
    </w:p>
    <w:p w14:paraId="4371DA58" w14:textId="77777777" w:rsidR="002552DE" w:rsidRPr="00F570BC" w:rsidRDefault="007A013A">
      <w:pPr>
        <w:spacing w:line="26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P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3.54</w:t>
      </w:r>
    </w:p>
    <w:p w14:paraId="01D24BEC" w14:textId="77777777" w:rsidR="002552DE" w:rsidRPr="00F570BC" w:rsidRDefault="002552DE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7BB74A10" w14:textId="77777777" w:rsidR="002552DE" w:rsidRPr="00F570BC" w:rsidRDefault="007A013A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z w:val="22"/>
          <w:szCs w:val="22"/>
        </w:rPr>
        <w:t>Tuf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Tallo</w:t>
      </w:r>
      <w:r w:rsidRPr="00F570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ix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wee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tudy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p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og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m in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Fr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lp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nn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t S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h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ay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-J</w:t>
      </w:r>
      <w:r w:rsidRPr="00F570BC">
        <w:rPr>
          <w:rFonts w:asciiTheme="minorHAnsi" w:eastAsia="Garamond" w:hAnsiTheme="minorHAnsi" w:cstheme="minorHAnsi"/>
          <w:sz w:val="22"/>
          <w:szCs w:val="22"/>
        </w:rPr>
        <w:t>une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xxxx</w:t>
      </w:r>
    </w:p>
    <w:p w14:paraId="41A143E5" w14:textId="77777777" w:rsidR="002552DE" w:rsidRPr="00F570BC" w:rsidRDefault="002552DE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62B69150" w14:textId="77777777" w:rsidR="002552DE" w:rsidRPr="00F570BC" w:rsidRDefault="007A013A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EER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G EX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E</w:t>
      </w:r>
    </w:p>
    <w:p w14:paraId="10F1A433" w14:textId="77777777" w:rsidR="002552DE" w:rsidRPr="00F570BC" w:rsidRDefault="002552DE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2134EEDA" w14:textId="77777777" w:rsidR="002552DE" w:rsidRPr="00F570BC" w:rsidRDefault="007A013A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ha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les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k D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aper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b/>
          <w:spacing w:val="3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bo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 xml:space="preserve">y,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F570BC">
        <w:rPr>
          <w:rFonts w:asciiTheme="minorHAnsi" w:eastAsia="Garamond" w:hAnsiTheme="minorHAnsi" w:cstheme="minorHAnsi"/>
          <w:sz w:val="22"/>
          <w:szCs w:val="22"/>
        </w:rPr>
        <w:t>mb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idg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U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nd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er</w:t>
      </w:r>
      <w:r w:rsidRPr="00F570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g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ad</w:t>
      </w:r>
      <w:r w:rsidRPr="00F570BC">
        <w:rPr>
          <w:rFonts w:asciiTheme="minorHAnsi" w:eastAsia="Garamond" w:hAnsiTheme="minorHAnsi" w:cstheme="minorHAnsi"/>
          <w:i/>
          <w:spacing w:val="-2"/>
          <w:sz w:val="22"/>
          <w:szCs w:val="22"/>
        </w:rPr>
        <w:t>u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te E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g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ee</w:t>
      </w:r>
      <w:r w:rsidRPr="00F570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,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06BBEF20" w14:textId="77777777" w:rsidR="002552DE" w:rsidRPr="00F570BC" w:rsidRDefault="007A013A">
      <w:pPr>
        <w:spacing w:before="16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ign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d p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b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F570BC">
        <w:rPr>
          <w:rFonts w:asciiTheme="minorHAnsi" w:eastAsia="Garamond" w:hAnsiTheme="minorHAnsi" w:cstheme="minorHAnsi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nt out of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bio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b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ble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al</w:t>
      </w:r>
    </w:p>
    <w:p w14:paraId="72D14E80" w14:textId="77777777" w:rsidR="002552DE" w:rsidRPr="00F570BC" w:rsidRDefault="007A013A">
      <w:pPr>
        <w:spacing w:before="14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Studi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d the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g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tion p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op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ti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of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the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bio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ble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l u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d to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b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the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wa</w:t>
      </w:r>
      <w:r w:rsidRPr="00F570BC">
        <w:rPr>
          <w:rFonts w:asciiTheme="minorHAnsi" w:eastAsia="Garamond" w:hAnsiTheme="minorHAnsi" w:cstheme="minorHAnsi"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nt</w:t>
      </w:r>
    </w:p>
    <w:p w14:paraId="62BD8753" w14:textId="77777777" w:rsidR="002552DE" w:rsidRPr="00F570BC" w:rsidRDefault="007A013A">
      <w:pPr>
        <w:spacing w:before="16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g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d 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nop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ns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eastAsia="Garamond" w:hAnsiTheme="minorHAnsi" w:cstheme="minorHAnsi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it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d on the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bio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b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b</w:t>
      </w:r>
      <w:r w:rsidRPr="00F570BC">
        <w:rPr>
          <w:rFonts w:asciiTheme="minorHAnsi" w:eastAsia="Garamond" w:hAnsiTheme="minorHAnsi" w:cstheme="minorHAnsi"/>
          <w:spacing w:val="3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ith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nning 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on mi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ope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(S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1BFD5AB0" w14:textId="77777777" w:rsidR="002552DE" w:rsidRPr="00F570BC" w:rsidRDefault="002552DE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618CDC1D" w14:textId="77777777" w:rsidR="002552DE" w:rsidRPr="00F570BC" w:rsidRDefault="007A013A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z w:val="22"/>
          <w:szCs w:val="22"/>
        </w:rPr>
        <w:t>Reac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 xml:space="preserve">ive 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nnova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ld,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Lab</w:t>
      </w:r>
      <w:r w:rsidRPr="00F570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ry</w:t>
      </w:r>
      <w:r w:rsidRPr="00F570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Assist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an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 xml:space="preserve">t, </w:t>
      </w:r>
      <w:r w:rsidRPr="00F570BC">
        <w:rPr>
          <w:rFonts w:asciiTheme="minorHAnsi" w:eastAsia="Garamond" w:hAnsiTheme="minorHAnsi" w:cstheme="minorHAnsi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73E53DFE" w14:textId="77777777" w:rsidR="002552DE" w:rsidRPr="00F570BC" w:rsidRDefault="007A013A">
      <w:pPr>
        <w:spacing w:before="14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h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ts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F570BC">
        <w:rPr>
          <w:rFonts w:asciiTheme="minorHAnsi" w:eastAsia="Garamond" w:hAnsiTheme="minorHAnsi" w:cstheme="minorHAnsi"/>
          <w:sz w:val="22"/>
          <w:szCs w:val="22"/>
        </w:rPr>
        <w:t>or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z w:val="22"/>
          <w:szCs w:val="22"/>
        </w:rPr>
        <w:t>x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sz w:val="22"/>
          <w:szCs w:val="22"/>
        </w:rPr>
        <w:t>g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F570BC">
        <w:rPr>
          <w:rFonts w:asciiTheme="minorHAnsi" w:eastAsia="Garamond" w:hAnsiTheme="minorHAnsi" w:cstheme="minorHAnsi"/>
          <w:sz w:val="22"/>
          <w:szCs w:val="22"/>
        </w:rPr>
        <w:t>one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p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odu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z w:val="22"/>
          <w:szCs w:val="22"/>
        </w:rPr>
        <w:t>on in ox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sz w:val="22"/>
          <w:szCs w:val="22"/>
        </w:rPr>
        <w:t>g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nt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tor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wa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di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in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F570BC">
        <w:rPr>
          <w:rFonts w:asciiTheme="minorHAnsi" w:eastAsia="Garamond" w:hAnsiTheme="minorHAnsi" w:cstheme="minorHAnsi"/>
          <w:sz w:val="22"/>
          <w:szCs w:val="22"/>
        </w:rPr>
        <w:t>tion u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z w:val="22"/>
          <w:szCs w:val="22"/>
        </w:rPr>
        <w:t>it</w:t>
      </w:r>
    </w:p>
    <w:p w14:paraId="3C8823F9" w14:textId="77777777" w:rsidR="002552DE" w:rsidRPr="00F570BC" w:rsidRDefault="007A013A">
      <w:pPr>
        <w:spacing w:before="16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on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u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d p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ts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of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F570BC">
        <w:rPr>
          <w:rFonts w:asciiTheme="minorHAnsi" w:eastAsia="Garamond" w:hAnsiTheme="minorHAnsi" w:cstheme="minorHAnsi"/>
          <w:sz w:val="22"/>
          <w:szCs w:val="22"/>
        </w:rPr>
        <w:t>hlo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in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tion unit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sz w:val="22"/>
          <w:szCs w:val="22"/>
        </w:rPr>
        <w:t>or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ge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F570BC">
        <w:rPr>
          <w:rFonts w:asciiTheme="minorHAnsi" w:eastAsia="Garamond" w:hAnsiTheme="minorHAnsi" w:cstheme="minorHAnsi"/>
          <w:sz w:val="22"/>
          <w:szCs w:val="22"/>
        </w:rPr>
        <w:t>le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inking 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di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in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tion</w:t>
      </w:r>
    </w:p>
    <w:p w14:paraId="4DD8D41C" w14:textId="77777777" w:rsidR="002552DE" w:rsidRPr="00F570BC" w:rsidRDefault="002552DE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124E090C" w14:textId="77777777" w:rsidR="002552DE" w:rsidRPr="00F570BC" w:rsidRDefault="007A013A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z w:val="22"/>
          <w:szCs w:val="22"/>
        </w:rPr>
        <w:t>RESE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H</w:t>
      </w:r>
    </w:p>
    <w:p w14:paraId="56BDC0CA" w14:textId="77777777" w:rsidR="002552DE" w:rsidRPr="00F570BC" w:rsidRDefault="002552DE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4899DE66" w14:textId="77777777" w:rsidR="002552DE" w:rsidRPr="00F570BC" w:rsidRDefault="007A013A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z w:val="22"/>
          <w:szCs w:val="22"/>
        </w:rPr>
        <w:t>Tuf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B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io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 xml:space="preserve">edical 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abo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ese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rch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Assist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an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51F5C0CD" w14:textId="77777777" w:rsidR="002552DE" w:rsidRPr="00F570BC" w:rsidRDefault="007A013A">
      <w:pPr>
        <w:tabs>
          <w:tab w:val="left" w:pos="820"/>
        </w:tabs>
        <w:spacing w:before="16"/>
        <w:ind w:left="840" w:right="97" w:hanging="36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z w:val="22"/>
          <w:szCs w:val="22"/>
        </w:rPr>
        <w:tab/>
      </w:r>
      <w:r w:rsidRPr="00F570BC">
        <w:rPr>
          <w:rFonts w:asciiTheme="minorHAnsi" w:eastAsia="Garamond" w:hAnsiTheme="minorHAnsi" w:cstheme="minorHAnsi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ign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xp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im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nts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z w:val="22"/>
          <w:szCs w:val="22"/>
        </w:rPr>
        <w:t>d 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vi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ce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to indu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g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tive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pon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in 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mm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ls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th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ough the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F570BC">
        <w:rPr>
          <w:rFonts w:asciiTheme="minorHAnsi" w:eastAsia="Garamond" w:hAnsiTheme="minorHAnsi" w:cstheme="minorHAnsi"/>
          <w:sz w:val="22"/>
          <w:szCs w:val="22"/>
        </w:rPr>
        <w:t>ppli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z w:val="22"/>
          <w:szCs w:val="22"/>
        </w:rPr>
        <w:t>on of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xt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ic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sz w:val="22"/>
          <w:szCs w:val="22"/>
        </w:rPr>
        <w:t>d</w:t>
      </w:r>
    </w:p>
    <w:p w14:paraId="5BF258D4" w14:textId="77777777" w:rsidR="002552DE" w:rsidRPr="00F570BC" w:rsidRDefault="007A013A">
      <w:pPr>
        <w:spacing w:before="13"/>
        <w:ind w:left="48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 xml:space="preserve">· </w:t>
      </w:r>
      <w:r w:rsidRPr="00F570BC">
        <w:rPr>
          <w:rFonts w:asciiTheme="minorHAnsi" w:eastAsia="Arial" w:hAnsiTheme="minorHAnsi" w:cstheme="minorHAnsi"/>
          <w:spacing w:val="66"/>
          <w:w w:val="138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ondu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d in vit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nd in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vivo mou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mod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tudi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7B46AD7B" w14:textId="77777777" w:rsidR="002552DE" w:rsidRPr="00F570BC" w:rsidRDefault="002552DE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617A3A2C" w14:textId="77777777" w:rsidR="002552DE" w:rsidRPr="00F570BC" w:rsidRDefault="007A013A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YM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T</w:t>
      </w:r>
    </w:p>
    <w:p w14:paraId="291698CE" w14:textId="77777777" w:rsidR="002552DE" w:rsidRPr="00F570BC" w:rsidRDefault="002552DE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62F0E31C" w14:textId="77777777" w:rsidR="002552DE" w:rsidRPr="00F570BC" w:rsidRDefault="007A013A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 xml:space="preserve">e &amp; 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F570BC">
        <w:rPr>
          <w:rFonts w:asciiTheme="minorHAnsi" w:eastAsia="Garamond" w:hAnsiTheme="minorHAnsi" w:cstheme="minorHAnsi"/>
          <w:sz w:val="22"/>
          <w:szCs w:val="22"/>
        </w:rPr>
        <w:t>mb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idg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,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Wa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 xml:space="preserve">itress, </w:t>
      </w:r>
      <w:r w:rsidRPr="00F570BC">
        <w:rPr>
          <w:rFonts w:asciiTheme="minorHAnsi" w:eastAsia="Garamond" w:hAnsiTheme="minorHAnsi" w:cstheme="minorHAnsi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4E45A5ED" w14:textId="77777777" w:rsidR="002552DE" w:rsidRPr="00F570BC" w:rsidRDefault="007A013A">
      <w:pPr>
        <w:spacing w:before="1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ou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ens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ool, Tuf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F570BC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ive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ife</w:t>
      </w:r>
      <w:r w:rsidRPr="00F570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g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ua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rd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Sw</w:t>
      </w:r>
      <w:r w:rsidRPr="00F570BC">
        <w:rPr>
          <w:rFonts w:asciiTheme="minorHAnsi" w:eastAsia="Garamond" w:hAnsiTheme="minorHAnsi" w:cstheme="minorHAnsi"/>
          <w:i/>
          <w:spacing w:val="-2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mm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F570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I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st</w:t>
      </w:r>
      <w:r w:rsidRPr="00F570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ct</w:t>
      </w:r>
      <w:r w:rsidRPr="00F570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 xml:space="preserve">r, </w:t>
      </w:r>
      <w:r w:rsidRPr="00F570BC">
        <w:rPr>
          <w:rFonts w:asciiTheme="minorHAnsi" w:eastAsia="Garamond" w:hAnsiTheme="minorHAnsi" w:cstheme="minorHAnsi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60FB5F7F" w14:textId="77777777" w:rsidR="002552DE" w:rsidRPr="00F570BC" w:rsidRDefault="007A013A">
      <w:pPr>
        <w:spacing w:line="26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ake</w:t>
      </w:r>
      <w:r w:rsidRPr="00F570B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ide Day </w:t>
      </w:r>
      <w:r w:rsidRPr="00F570B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ll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F570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Wa</w:t>
      </w:r>
      <w:r w:rsidRPr="00F570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terfr</w:t>
      </w:r>
      <w:r w:rsidRPr="00F570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t </w:t>
      </w:r>
      <w:r w:rsidRPr="00F570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an</w:t>
      </w:r>
      <w:r w:rsidRPr="00F570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Arts </w:t>
      </w:r>
      <w:r w:rsidRPr="00F570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un</w:t>
      </w:r>
      <w:r w:rsidRPr="00F570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sel</w:t>
      </w:r>
      <w:r w:rsidRPr="00F570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r, 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268B6248" w14:textId="77777777" w:rsidR="002552DE" w:rsidRPr="00F570BC" w:rsidRDefault="002552DE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4C462126" w14:textId="77777777" w:rsidR="002552DE" w:rsidRPr="00F570BC" w:rsidRDefault="007A013A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KI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3972831A" w14:textId="77777777" w:rsidR="002552DE" w:rsidRPr="00F570BC" w:rsidRDefault="002552DE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791C3D2E" w14:textId="77777777" w:rsidR="002552DE" w:rsidRPr="00F570BC" w:rsidRDefault="007A013A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mpu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 xml:space="preserve">ter: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Pr</w:t>
      </w:r>
      <w:r w:rsidRPr="00F570BC">
        <w:rPr>
          <w:rFonts w:asciiTheme="minorHAnsi" w:eastAsia="Garamond" w:hAnsiTheme="minorHAnsi" w:cstheme="minorHAnsi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nt in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ut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Pr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o;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dobe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z w:val="22"/>
          <w:szCs w:val="22"/>
        </w:rPr>
        <w:t>nD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ign,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Garamond" w:hAnsiTheme="minorHAnsi" w:cstheme="minorHAnsi"/>
          <w:sz w:val="22"/>
          <w:szCs w:val="22"/>
        </w:rPr>
        <w:t>hoto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hop;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F570BC">
        <w:rPr>
          <w:rFonts w:asciiTheme="minorHAnsi" w:eastAsia="Garamond" w:hAnsiTheme="minorHAnsi" w:cstheme="minorHAnsi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4B640B84" w14:textId="77777777" w:rsidR="002552DE" w:rsidRPr="00F570BC" w:rsidRDefault="007A013A">
      <w:pPr>
        <w:spacing w:before="1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Lan</w:t>
      </w:r>
      <w:r w:rsidRPr="00F570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g</w:t>
      </w:r>
      <w:r w:rsidRPr="00F570BC">
        <w:rPr>
          <w:rFonts w:asciiTheme="minorHAnsi" w:eastAsia="Garamond" w:hAnsiTheme="minorHAnsi" w:cstheme="minorHAnsi"/>
          <w:i/>
          <w:spacing w:val="1"/>
          <w:sz w:val="22"/>
          <w:szCs w:val="22"/>
        </w:rPr>
        <w:t>ua</w:t>
      </w:r>
      <w:r w:rsidRPr="00F570BC">
        <w:rPr>
          <w:rFonts w:asciiTheme="minorHAnsi" w:eastAsia="Garamond" w:hAnsiTheme="minorHAnsi" w:cstheme="minorHAnsi"/>
          <w:i/>
          <w:spacing w:val="-1"/>
          <w:sz w:val="22"/>
          <w:szCs w:val="22"/>
        </w:rPr>
        <w:t>g</w:t>
      </w:r>
      <w:r w:rsidRPr="00F570B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: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F570BC">
        <w:rPr>
          <w:rFonts w:asciiTheme="minorHAnsi" w:eastAsia="Garamond" w:hAnsiTheme="minorHAnsi" w:cstheme="minorHAnsi"/>
          <w:sz w:val="22"/>
          <w:szCs w:val="22"/>
        </w:rPr>
        <w:t>lu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nt in S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ni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h,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onv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rs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tion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Fr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h</w:t>
      </w:r>
    </w:p>
    <w:p w14:paraId="581A9FE4" w14:textId="77777777" w:rsidR="002552DE" w:rsidRPr="00F570BC" w:rsidRDefault="007A013A">
      <w:pPr>
        <w:spacing w:line="26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Lab</w:t>
      </w:r>
      <w:r w:rsidRPr="00F570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: 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ss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ue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c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ultu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, hi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tolog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, mi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ec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ode</w:t>
      </w:r>
      <w:r w:rsidRPr="00F570B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ign, d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ta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qui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ition 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, in vivo mu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ine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F570B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F570B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1074DEF9" w14:textId="77777777" w:rsidR="002552DE" w:rsidRPr="00F570BC" w:rsidRDefault="002552DE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6E9AB492" w14:textId="77777777" w:rsidR="002552DE" w:rsidRPr="00F570BC" w:rsidRDefault="007A013A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F570B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F570BC">
        <w:rPr>
          <w:rFonts w:asciiTheme="minorHAnsi" w:eastAsia="Garamond" w:hAnsiTheme="minorHAnsi" w:cstheme="minorHAnsi"/>
          <w:b/>
          <w:sz w:val="22"/>
          <w:szCs w:val="22"/>
        </w:rPr>
        <w:t>TERESTS</w:t>
      </w:r>
    </w:p>
    <w:p w14:paraId="400E3522" w14:textId="77777777" w:rsidR="002552DE" w:rsidRPr="00F570BC" w:rsidRDefault="002552DE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C1928FF" w14:textId="77777777" w:rsidR="002552DE" w:rsidRPr="00F570BC" w:rsidRDefault="007A013A">
      <w:pPr>
        <w:ind w:left="120"/>
        <w:rPr>
          <w:rFonts w:asciiTheme="minorHAnsi" w:eastAsia="Garamond" w:hAnsiTheme="minorHAnsi" w:cstheme="minorHAnsi"/>
          <w:sz w:val="22"/>
          <w:szCs w:val="22"/>
        </w:rPr>
        <w:sectPr w:rsidR="002552DE" w:rsidRPr="00F570BC">
          <w:headerReference w:type="default" r:id="rId25"/>
          <w:footerReference w:type="default" r:id="rId26"/>
          <w:pgSz w:w="12240" w:h="15840"/>
          <w:pgMar w:top="680" w:right="520" w:bottom="280" w:left="960" w:header="0" w:footer="569" w:gutter="0"/>
          <w:cols w:space="720"/>
        </w:sectPr>
      </w:pPr>
      <w:r w:rsidRPr="00F570BC">
        <w:rPr>
          <w:rFonts w:asciiTheme="minorHAnsi" w:eastAsia="Garamond" w:hAnsiTheme="minorHAnsi" w:cstheme="minorHAnsi"/>
          <w:sz w:val="22"/>
          <w:szCs w:val="22"/>
        </w:rPr>
        <w:t>Digit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l photog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ph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on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ing, 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kiing, t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570BC">
        <w:rPr>
          <w:rFonts w:asciiTheme="minorHAnsi" w:eastAsia="Garamond" w:hAnsiTheme="minorHAnsi" w:cstheme="minorHAnsi"/>
          <w:sz w:val="22"/>
          <w:szCs w:val="22"/>
        </w:rPr>
        <w:t>v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l (18 </w:t>
      </w:r>
      <w:r w:rsidRPr="00F570B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ount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570BC">
        <w:rPr>
          <w:rFonts w:asciiTheme="minorHAnsi" w:eastAsia="Garamond" w:hAnsiTheme="minorHAnsi" w:cstheme="minorHAnsi"/>
          <w:sz w:val="22"/>
          <w:szCs w:val="22"/>
        </w:rPr>
        <w:t>i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 xml:space="preserve">, 3 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570BC">
        <w:rPr>
          <w:rFonts w:asciiTheme="minorHAnsi" w:eastAsia="Garamond" w:hAnsiTheme="minorHAnsi" w:cstheme="minorHAnsi"/>
          <w:sz w:val="22"/>
          <w:szCs w:val="22"/>
        </w:rPr>
        <w:t>ontin</w:t>
      </w:r>
      <w:r w:rsidRPr="00F570B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570BC">
        <w:rPr>
          <w:rFonts w:asciiTheme="minorHAnsi" w:eastAsia="Garamond" w:hAnsiTheme="minorHAnsi" w:cstheme="minorHAnsi"/>
          <w:sz w:val="22"/>
          <w:szCs w:val="22"/>
        </w:rPr>
        <w:t>nt</w:t>
      </w:r>
      <w:r w:rsidRPr="00F570B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6C46C20F" w14:textId="77777777" w:rsidR="002552DE" w:rsidRPr="00F570BC" w:rsidRDefault="007A013A">
      <w:pPr>
        <w:spacing w:before="46"/>
        <w:ind w:left="3889" w:right="400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lastRenderedPageBreak/>
        <w:t>S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MPL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LIS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 xml:space="preserve">OF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ERENCES</w:t>
      </w:r>
    </w:p>
    <w:p w14:paraId="718FAA5D" w14:textId="77777777" w:rsidR="002552DE" w:rsidRPr="00F570BC" w:rsidRDefault="002552DE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2F87A7CC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3D1A40" w14:textId="77777777" w:rsidR="002552DE" w:rsidRPr="00F570BC" w:rsidRDefault="007A013A">
      <w:pPr>
        <w:ind w:left="5265" w:right="538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</w:p>
    <w:p w14:paraId="7D24B441" w14:textId="77777777" w:rsidR="002552DE" w:rsidRPr="00F570BC" w:rsidRDefault="002552DE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04242BDD" w14:textId="77777777" w:rsidR="002552DE" w:rsidRPr="00F570BC" w:rsidRDefault="007A013A">
      <w:pPr>
        <w:ind w:left="2700" w:right="281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rre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Add</w:t>
      </w:r>
      <w:r w:rsidRPr="00F570BC">
        <w:rPr>
          <w:rFonts w:asciiTheme="minorHAnsi" w:eastAsia="Calibri" w:hAnsiTheme="minorHAnsi" w:cstheme="minorHAnsi"/>
          <w:sz w:val="22"/>
          <w:szCs w:val="22"/>
        </w:rPr>
        <w:t>ress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Arial" w:hAnsiTheme="minorHAnsi" w:cstheme="minorHAnsi"/>
          <w:w w:val="130"/>
          <w:sz w:val="22"/>
          <w:szCs w:val="22"/>
        </w:rPr>
        <w:t> </w:t>
      </w:r>
      <w:r w:rsidRPr="00F570BC">
        <w:rPr>
          <w:rFonts w:asciiTheme="minorHAnsi" w:eastAsia="Arial" w:hAnsiTheme="minorHAnsi" w:cstheme="minorHAnsi"/>
          <w:spacing w:val="-31"/>
          <w:w w:val="130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it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z w:val="22"/>
          <w:szCs w:val="22"/>
        </w:rPr>
        <w:t>,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te,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Zip </w:t>
      </w:r>
      <w:r w:rsidRPr="00F570BC">
        <w:rPr>
          <w:rFonts w:asciiTheme="minorHAnsi" w:eastAsia="Arial" w:hAnsiTheme="minorHAnsi" w:cstheme="minorHAnsi"/>
          <w:w w:val="130"/>
          <w:sz w:val="22"/>
          <w:szCs w:val="22"/>
        </w:rPr>
        <w:t> </w:t>
      </w:r>
      <w:r w:rsidRPr="00F570BC">
        <w:rPr>
          <w:rFonts w:asciiTheme="minorHAnsi" w:eastAsia="Arial" w:hAnsiTheme="minorHAnsi" w:cstheme="minorHAnsi"/>
          <w:spacing w:val="-29"/>
          <w:w w:val="130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mb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F570BC">
        <w:rPr>
          <w:rFonts w:asciiTheme="minorHAnsi" w:eastAsia="Arial" w:hAnsiTheme="minorHAnsi" w:cstheme="minorHAnsi"/>
          <w:w w:val="130"/>
          <w:sz w:val="22"/>
          <w:szCs w:val="22"/>
        </w:rPr>
        <w:t> </w:t>
      </w:r>
      <w:r w:rsidRPr="00F570BC">
        <w:rPr>
          <w:rFonts w:asciiTheme="minorHAnsi" w:eastAsia="Arial" w:hAnsiTheme="minorHAnsi" w:cstheme="minorHAnsi"/>
          <w:spacing w:val="-29"/>
          <w:w w:val="130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ail</w:t>
      </w:r>
    </w:p>
    <w:p w14:paraId="7AB36645" w14:textId="77777777" w:rsidR="002552DE" w:rsidRPr="00F570BC" w:rsidRDefault="002552DE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2552DE" w:rsidRPr="00F570BC">
          <w:headerReference w:type="default" r:id="rId27"/>
          <w:footerReference w:type="default" r:id="rId28"/>
          <w:pgSz w:w="12240" w:h="15840"/>
          <w:pgMar w:top="380" w:right="380" w:bottom="280" w:left="500" w:header="0" w:footer="569" w:gutter="0"/>
          <w:cols w:space="720"/>
        </w:sectPr>
      </w:pPr>
    </w:p>
    <w:p w14:paraId="4F674C9E" w14:textId="77777777" w:rsidR="002552DE" w:rsidRPr="00F570BC" w:rsidRDefault="007A013A">
      <w:pPr>
        <w:spacing w:before="12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ES</w:t>
      </w:r>
    </w:p>
    <w:p w14:paraId="48F32470" w14:textId="77777777" w:rsidR="002552DE" w:rsidRPr="00F570BC" w:rsidRDefault="002552DE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32C9AAC4" w14:textId="77777777" w:rsidR="002552DE" w:rsidRPr="00F570BC" w:rsidRDefault="007A013A">
      <w:pPr>
        <w:ind w:left="112" w:right="4613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r. G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 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BC C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7DA8DF04" w14:textId="77777777" w:rsidR="002552DE" w:rsidRPr="00F570BC" w:rsidRDefault="007A013A">
      <w:pPr>
        <w:spacing w:before="1" w:line="260" w:lineRule="exact"/>
        <w:ind w:left="112" w:right="4355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F570BC">
        <w:rPr>
          <w:rFonts w:asciiTheme="minorHAnsi" w:eastAsia="Calibri" w:hAnsiTheme="minorHAnsi" w:cstheme="minorHAnsi"/>
          <w:sz w:val="22"/>
          <w:szCs w:val="22"/>
        </w:rPr>
        <w:t>0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z w:val="22"/>
          <w:szCs w:val="22"/>
        </w:rPr>
        <w:t>exi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z w:val="22"/>
          <w:szCs w:val="22"/>
        </w:rPr>
        <w:t>t. Walt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,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0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F570BC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52809709" w14:textId="77777777" w:rsidR="002552DE" w:rsidRPr="00F570BC" w:rsidRDefault="007A013A">
      <w:pPr>
        <w:spacing w:before="2"/>
        <w:ind w:left="111" w:right="4651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570BC">
        <w:rPr>
          <w:rFonts w:asciiTheme="minorHAnsi" w:eastAsia="Calibri" w:hAnsiTheme="minorHAnsi" w:cstheme="minorHAnsi"/>
          <w:sz w:val="22"/>
          <w:szCs w:val="22"/>
        </w:rPr>
        <w:t>.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61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570BC">
        <w:rPr>
          <w:rFonts w:asciiTheme="minorHAnsi" w:eastAsia="Calibri" w:hAnsiTheme="minorHAnsi" w:cstheme="minorHAnsi"/>
          <w:sz w:val="22"/>
          <w:szCs w:val="22"/>
        </w:rPr>
        <w:t>7</w:t>
      </w:r>
      <w:hyperlink r:id="rId29">
        <w:r w:rsidRPr="00F570BC">
          <w:rPr>
            <w:rFonts w:asciiTheme="minorHAnsi" w:eastAsia="Calibri" w:hAnsiTheme="minorHAnsi" w:cstheme="minorHAnsi"/>
            <w:sz w:val="22"/>
            <w:szCs w:val="22"/>
          </w:rPr>
          <w:t xml:space="preserve"> </w:t>
        </w:r>
        <w:r w:rsidRPr="00F570BC">
          <w:rPr>
            <w:rFonts w:asciiTheme="minorHAnsi" w:eastAsia="Calibri" w:hAnsiTheme="minorHAnsi" w:cstheme="minorHAnsi"/>
            <w:spacing w:val="-1"/>
            <w:sz w:val="22"/>
            <w:szCs w:val="22"/>
          </w:rPr>
          <w:t>g</w:t>
        </w:r>
        <w:r w:rsidRPr="00F570BC">
          <w:rPr>
            <w:rFonts w:asciiTheme="minorHAnsi" w:eastAsia="Calibri" w:hAnsiTheme="minorHAnsi" w:cstheme="minorHAnsi"/>
            <w:sz w:val="22"/>
            <w:szCs w:val="22"/>
          </w:rPr>
          <w:t>s</w:t>
        </w:r>
        <w:r w:rsidRPr="00F570BC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F570BC">
          <w:rPr>
            <w:rFonts w:asciiTheme="minorHAnsi" w:eastAsia="Calibri" w:hAnsiTheme="minorHAnsi" w:cstheme="minorHAnsi"/>
            <w:sz w:val="22"/>
            <w:szCs w:val="22"/>
          </w:rPr>
          <w:t>it</w:t>
        </w:r>
        <w:r w:rsidRPr="00F570BC">
          <w:rPr>
            <w:rFonts w:asciiTheme="minorHAnsi" w:eastAsia="Calibri" w:hAnsiTheme="minorHAnsi" w:cstheme="minorHAnsi"/>
            <w:spacing w:val="-1"/>
            <w:sz w:val="22"/>
            <w:szCs w:val="22"/>
          </w:rPr>
          <w:t>h@</w:t>
        </w:r>
        <w:r w:rsidRPr="00F570BC">
          <w:rPr>
            <w:rFonts w:asciiTheme="minorHAnsi" w:eastAsia="Calibri" w:hAnsiTheme="minorHAnsi" w:cstheme="minorHAnsi"/>
            <w:sz w:val="22"/>
            <w:szCs w:val="22"/>
          </w:rPr>
          <w:t>a</w:t>
        </w:r>
        <w:r w:rsidRPr="00F570BC">
          <w:rPr>
            <w:rFonts w:asciiTheme="minorHAnsi" w:eastAsia="Calibri" w:hAnsiTheme="minorHAnsi" w:cstheme="minorHAnsi"/>
            <w:spacing w:val="-1"/>
            <w:sz w:val="22"/>
            <w:szCs w:val="22"/>
          </w:rPr>
          <w:t>b</w:t>
        </w:r>
        <w:r w:rsidRPr="00F570BC">
          <w:rPr>
            <w:rFonts w:asciiTheme="minorHAnsi" w:eastAsia="Calibri" w:hAnsiTheme="minorHAnsi" w:cstheme="minorHAnsi"/>
            <w:sz w:val="22"/>
            <w:szCs w:val="22"/>
          </w:rPr>
          <w:t>c.</w:t>
        </w:r>
        <w:r w:rsidRPr="00F570BC">
          <w:rPr>
            <w:rFonts w:asciiTheme="minorHAnsi" w:eastAsia="Calibri" w:hAnsiTheme="minorHAnsi" w:cstheme="minorHAnsi"/>
            <w:spacing w:val="-2"/>
            <w:sz w:val="22"/>
            <w:szCs w:val="22"/>
          </w:rPr>
          <w:t>c</w:t>
        </w:r>
        <w:r w:rsidRPr="00F570BC">
          <w:rPr>
            <w:rFonts w:asciiTheme="minorHAnsi" w:eastAsia="Calibri" w:hAnsiTheme="minorHAnsi" w:cstheme="minorHAnsi"/>
            <w:spacing w:val="-1"/>
            <w:sz w:val="22"/>
            <w:szCs w:val="22"/>
          </w:rPr>
          <w:t>o</w:t>
        </w:r>
        <w:r w:rsidRPr="00F570BC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</w:p>
    <w:p w14:paraId="2A2F1467" w14:textId="77777777" w:rsidR="002552DE" w:rsidRPr="00F570BC" w:rsidRDefault="007A013A">
      <w:pPr>
        <w:ind w:left="111" w:right="-53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r.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th 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sz w:val="22"/>
          <w:szCs w:val="22"/>
        </w:rPr>
        <w:t>ised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z w:val="22"/>
          <w:szCs w:val="22"/>
        </w:rPr>
        <w:t>ears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BC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B2E8EFA" w14:textId="77777777" w:rsidR="002552DE" w:rsidRPr="00F570BC" w:rsidRDefault="007A013A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z w:val="22"/>
          <w:szCs w:val="22"/>
        </w:rPr>
        <w:br w:type="column"/>
      </w:r>
    </w:p>
    <w:p w14:paraId="74300BAC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3CB340" w14:textId="77777777" w:rsidR="002552DE" w:rsidRPr="00F570BC" w:rsidRDefault="007A013A">
      <w:pPr>
        <w:ind w:right="836"/>
        <w:rPr>
          <w:rFonts w:asciiTheme="minorHAnsi" w:eastAsia="Calibri" w:hAnsiTheme="minorHAnsi" w:cstheme="minorHAnsi"/>
          <w:sz w:val="22"/>
          <w:szCs w:val="22"/>
        </w:rPr>
        <w:sectPr w:rsidR="002552DE" w:rsidRPr="00F570BC">
          <w:type w:val="continuous"/>
          <w:pgSz w:w="12240" w:h="15840"/>
          <w:pgMar w:top="320" w:right="380" w:bottom="0" w:left="500" w:header="720" w:footer="720" w:gutter="0"/>
          <w:cols w:num="2" w:space="720" w:equalWidth="0">
            <w:col w:w="6359" w:space="861"/>
            <w:col w:w="4140"/>
          </w:cols>
        </w:sectPr>
      </w:pPr>
      <w:r w:rsidRPr="00F570BC">
        <w:rPr>
          <w:rFonts w:asciiTheme="minorHAnsi" w:hAnsiTheme="minorHAnsi" w:cstheme="minorHAnsi"/>
          <w:sz w:val="22"/>
          <w:szCs w:val="22"/>
        </w:rPr>
        <w:pict w14:anchorId="7F0039BF">
          <v:group id="_x0000_s1033" style="position:absolute;margin-left:374.5pt;margin-top:-23.7pt;width:186.25pt;height:75.95pt;z-index:-1961;mso-position-horizontal-relative:page" coordorigin="7490,-474" coordsize="3725,1519">
            <v:shape id="_x0000_s1037" style="position:absolute;left:7500;top:-144;width:3705;height:1179" coordorigin="7500,-144" coordsize="3705,1179" path="m7500,-144r,1179l11205,1035r,-1179l7500,-144xe" fillcolor="#cf7a79" stroked="f">
              <v:path arrowok="t"/>
            </v:shape>
            <v:shape id="_x0000_s1036" style="position:absolute;left:7500;top:-144;width:3705;height:1179" coordorigin="7500,-144" coordsize="3705,1179" path="m7500,-144r3705,l11205,1035r-3705,l7500,-144xe" filled="f" strokecolor="#959595" strokeweight=".5pt">
              <v:path arrowok="t"/>
            </v:shape>
            <v:shape id="_x0000_s1035" style="position:absolute;left:7767;top:-398;width:258;height:246" coordorigin="7767,-398" coordsize="258,246" path="m8025,-152l7767,-398e" filled="f">
              <v:path arrowok="t"/>
            </v:shape>
            <v:shape id="_x0000_s1034" style="position:absolute;left:7695;top:-467;width:128;height:126" coordorigin="7695,-467" coordsize="128,126" path="m7740,-341r83,-87l7695,-467r45,126xe" fillcolor="black" stroked="f">
              <v:path arrowok="t"/>
            </v:shape>
            <w10:wrap anchorx="page"/>
          </v:group>
        </w:pic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Use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t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na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me/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addr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 xml:space="preserve">ess 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ad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ha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 xml:space="preserve">u 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ha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our r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es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me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f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 xml:space="preserve">r 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r list</w:t>
      </w:r>
      <w:r w:rsidRPr="00F570BC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 xml:space="preserve">f 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es.</w:t>
      </w:r>
    </w:p>
    <w:p w14:paraId="1DB5A280" w14:textId="77777777" w:rsidR="002552DE" w:rsidRPr="00F570BC" w:rsidRDefault="002552DE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5C27D2E7" w14:textId="77777777" w:rsidR="002552DE" w:rsidRPr="00F570BC" w:rsidRDefault="007A013A">
      <w:pPr>
        <w:spacing w:before="12"/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r. Carla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J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ED2CFEA" w14:textId="77777777" w:rsidR="002552DE" w:rsidRPr="00F570BC" w:rsidRDefault="007A013A">
      <w:pPr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ar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F570BC">
        <w:rPr>
          <w:rFonts w:asciiTheme="minorHAnsi" w:eastAsia="Calibri" w:hAnsiTheme="minorHAnsi" w:cstheme="minorHAnsi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ical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eeri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787F48B4" w14:textId="77777777" w:rsidR="002552DE" w:rsidRPr="00F570BC" w:rsidRDefault="007A013A">
      <w:pPr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fts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sz w:val="22"/>
          <w:szCs w:val="22"/>
        </w:rPr>
        <w:t>ersi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4615159B" w14:textId="77777777" w:rsidR="002552DE" w:rsidRPr="00F570BC" w:rsidRDefault="007A013A">
      <w:pPr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,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0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</w:p>
    <w:p w14:paraId="31EAAAA9" w14:textId="77777777" w:rsidR="002552DE" w:rsidRPr="00F570BC" w:rsidRDefault="007A013A">
      <w:pPr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F570BC">
        <w:rPr>
          <w:rFonts w:asciiTheme="minorHAnsi" w:eastAsia="Calibri" w:hAnsiTheme="minorHAnsi" w:cstheme="minorHAnsi"/>
          <w:sz w:val="22"/>
          <w:szCs w:val="22"/>
        </w:rPr>
        <w:t>.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23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F570BC">
        <w:rPr>
          <w:rFonts w:asciiTheme="minorHAnsi" w:eastAsia="Calibri" w:hAnsiTheme="minorHAnsi" w:cstheme="minorHAnsi"/>
          <w:sz w:val="22"/>
          <w:szCs w:val="22"/>
        </w:rPr>
        <w:t>7</w:t>
      </w:r>
    </w:p>
    <w:p w14:paraId="12A1D696" w14:textId="77777777" w:rsidR="002552DE" w:rsidRPr="00F570BC" w:rsidRDefault="007A013A">
      <w:pPr>
        <w:spacing w:line="260" w:lineRule="exact"/>
        <w:ind w:left="111"/>
        <w:rPr>
          <w:rFonts w:asciiTheme="minorHAnsi" w:eastAsia="Calibri" w:hAnsiTheme="minorHAnsi" w:cstheme="minorHAnsi"/>
          <w:sz w:val="22"/>
          <w:szCs w:val="22"/>
        </w:rPr>
      </w:pPr>
      <w:hyperlink r:id="rId30">
        <w:r w:rsidRPr="00F570BC">
          <w:rPr>
            <w:rFonts w:asciiTheme="minorHAnsi" w:eastAsia="Calibri" w:hAnsiTheme="minorHAnsi" w:cstheme="minorHAnsi"/>
            <w:sz w:val="22"/>
            <w:szCs w:val="22"/>
          </w:rPr>
          <w:t>Carla.</w:t>
        </w:r>
        <w:r w:rsidRPr="00F570BC">
          <w:rPr>
            <w:rFonts w:asciiTheme="minorHAnsi" w:eastAsia="Calibri" w:hAnsiTheme="minorHAnsi" w:cstheme="minorHAnsi"/>
            <w:spacing w:val="-1"/>
            <w:sz w:val="22"/>
            <w:szCs w:val="22"/>
          </w:rPr>
          <w:t>J</w:t>
        </w:r>
        <w:r w:rsidRPr="00F570BC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F570BC">
          <w:rPr>
            <w:rFonts w:asciiTheme="minorHAnsi" w:eastAsia="Calibri" w:hAnsiTheme="minorHAnsi" w:cstheme="minorHAnsi"/>
            <w:spacing w:val="-1"/>
            <w:sz w:val="22"/>
            <w:szCs w:val="22"/>
          </w:rPr>
          <w:t>hn</w:t>
        </w:r>
        <w:r w:rsidRPr="00F570BC">
          <w:rPr>
            <w:rFonts w:asciiTheme="minorHAnsi" w:eastAsia="Calibri" w:hAnsiTheme="minorHAnsi" w:cstheme="minorHAnsi"/>
            <w:sz w:val="22"/>
            <w:szCs w:val="22"/>
          </w:rPr>
          <w:t>s</w:t>
        </w:r>
        <w:r w:rsidRPr="00F570BC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F570BC">
          <w:rPr>
            <w:rFonts w:asciiTheme="minorHAnsi" w:eastAsia="Calibri" w:hAnsiTheme="minorHAnsi" w:cstheme="minorHAnsi"/>
            <w:spacing w:val="-1"/>
            <w:sz w:val="22"/>
            <w:szCs w:val="22"/>
          </w:rPr>
          <w:t>n@</w:t>
        </w:r>
        <w:r w:rsidRPr="00F570BC">
          <w:rPr>
            <w:rFonts w:asciiTheme="minorHAnsi" w:eastAsia="Calibri" w:hAnsiTheme="minorHAnsi" w:cstheme="minorHAnsi"/>
            <w:sz w:val="22"/>
            <w:szCs w:val="22"/>
          </w:rPr>
          <w:t>t</w:t>
        </w:r>
        <w:r w:rsidRPr="00F570BC">
          <w:rPr>
            <w:rFonts w:asciiTheme="minorHAnsi" w:eastAsia="Calibri" w:hAnsiTheme="minorHAnsi" w:cstheme="minorHAnsi"/>
            <w:spacing w:val="-1"/>
            <w:sz w:val="22"/>
            <w:szCs w:val="22"/>
          </w:rPr>
          <w:t>u</w:t>
        </w:r>
        <w:r w:rsidRPr="00F570BC">
          <w:rPr>
            <w:rFonts w:asciiTheme="minorHAnsi" w:eastAsia="Calibri" w:hAnsiTheme="minorHAnsi" w:cstheme="minorHAnsi"/>
            <w:sz w:val="22"/>
            <w:szCs w:val="22"/>
          </w:rPr>
          <w:t>f</w:t>
        </w:r>
        <w:r w:rsidRPr="00F570BC">
          <w:rPr>
            <w:rFonts w:asciiTheme="minorHAnsi" w:eastAsia="Calibri" w:hAnsiTheme="minorHAnsi" w:cstheme="minorHAnsi"/>
            <w:spacing w:val="-2"/>
            <w:sz w:val="22"/>
            <w:szCs w:val="22"/>
          </w:rPr>
          <w:t>t</w:t>
        </w:r>
        <w:r w:rsidRPr="00F570BC">
          <w:rPr>
            <w:rFonts w:asciiTheme="minorHAnsi" w:eastAsia="Calibri" w:hAnsiTheme="minorHAnsi" w:cstheme="minorHAnsi"/>
            <w:sz w:val="22"/>
            <w:szCs w:val="22"/>
          </w:rPr>
          <w:t>s.e</w:t>
        </w:r>
        <w:r w:rsidRPr="00F570BC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F570BC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65B1ED04" w14:textId="77777777" w:rsidR="002552DE" w:rsidRPr="00F570BC" w:rsidRDefault="007A013A">
      <w:pPr>
        <w:ind w:left="111" w:right="176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r.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n is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A</w:t>
      </w:r>
      <w:r w:rsidRPr="00F570BC">
        <w:rPr>
          <w:rFonts w:asciiTheme="minorHAnsi" w:eastAsia="Calibri" w:hAnsiTheme="minorHAnsi" w:cstheme="minorHAnsi"/>
          <w:sz w:val="22"/>
          <w:szCs w:val="22"/>
        </w:rPr>
        <w:t>ca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 at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fts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rsi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z w:val="22"/>
          <w:szCs w:val="22"/>
        </w:rPr>
        <w:t>,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ere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es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aki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cisi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bo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F570BC">
        <w:rPr>
          <w:rFonts w:asciiTheme="minorHAnsi" w:eastAsia="Calibri" w:hAnsiTheme="minorHAnsi" w:cstheme="minorHAnsi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rse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f st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F570BC">
        <w:rPr>
          <w:rFonts w:asciiTheme="minorHAnsi" w:eastAsia="Calibri" w:hAnsiTheme="minorHAnsi" w:cstheme="minorHAnsi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jec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75DE98F4" w14:textId="77777777" w:rsidR="002552DE" w:rsidRPr="00F570BC" w:rsidRDefault="002552DE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2552DE" w:rsidRPr="00F570BC">
          <w:type w:val="continuous"/>
          <w:pgSz w:w="12240" w:h="15840"/>
          <w:pgMar w:top="320" w:right="380" w:bottom="0" w:left="500" w:header="720" w:footer="720" w:gutter="0"/>
          <w:cols w:space="720"/>
        </w:sectPr>
      </w:pPr>
    </w:p>
    <w:p w14:paraId="779EB50F" w14:textId="77777777" w:rsidR="002552DE" w:rsidRPr="00F570BC" w:rsidRDefault="007A013A">
      <w:pPr>
        <w:spacing w:before="12"/>
        <w:ind w:left="111" w:right="235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z w:val="22"/>
          <w:szCs w:val="22"/>
        </w:rPr>
        <w:pict w14:anchorId="46B45C88">
          <v:group id="_x0000_s1028" style="position:absolute;left:0;text-align:left;margin-left:96.35pt;margin-top:3.6pt;width:261.75pt;height:75.1pt;z-index:-1960;mso-position-horizontal-relative:page" coordorigin="1927,72" coordsize="5235,1502">
            <v:shape id="_x0000_s1032" style="position:absolute;left:3345;top:80;width:3810;height:1363" coordorigin="3345,80" coordsize="3810,1363" path="m3345,80r,1363l7155,1443r,-1363l3345,80xe" fillcolor="#f1dbdb" stroked="f">
              <v:path arrowok="t"/>
            </v:shape>
            <v:shape id="_x0000_s1031" style="position:absolute;left:3345;top:80;width:3810;height:1363" coordorigin="3345,80" coordsize="3810,1363" path="m3345,80r3810,l7155,1443r-3810,l3345,80xe" filled="f" strokecolor="#a4a4a4">
              <v:path arrowok="t"/>
            </v:shape>
            <v:shape id="_x0000_s1030" style="position:absolute;left:2034;top:1342;width:1311;height:167" coordorigin="2034,1342" coordsize="1311,167" path="m3345,1342l2034,1509e" filled="f">
              <v:path arrowok="t"/>
            </v:shape>
            <v:shape id="_x0000_s1029" style="position:absolute;left:1935;top:1447;width:127;height:119" coordorigin="1935,1447" coordsize="127,119" path="m2046,1447r-111,75l2062,1566r-16,-119xe" fillcolor="black" stroked="f">
              <v:path arrowok="t"/>
            </v:shape>
            <w10:wrap anchorx="page"/>
          </v:group>
        </w:pic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s. Ga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tc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ell Trai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Sup</w:t>
      </w:r>
      <w:r w:rsidRPr="00F570BC">
        <w:rPr>
          <w:rFonts w:asciiTheme="minorHAnsi" w:eastAsia="Calibri" w:hAnsiTheme="minorHAnsi" w:cstheme="minorHAnsi"/>
          <w:sz w:val="22"/>
          <w:szCs w:val="22"/>
        </w:rPr>
        <w:t>er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YZ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1E94FA5C" w14:textId="77777777" w:rsidR="002552DE" w:rsidRPr="00F570BC" w:rsidRDefault="007A013A">
      <w:pPr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F570BC">
        <w:rPr>
          <w:rFonts w:asciiTheme="minorHAnsi" w:eastAsia="Calibri" w:hAnsiTheme="minorHAnsi" w:cstheme="minorHAnsi"/>
          <w:sz w:val="22"/>
          <w:szCs w:val="22"/>
        </w:rPr>
        <w:t>9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ratt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4556347" w14:textId="77777777" w:rsidR="002552DE" w:rsidRPr="00F570BC" w:rsidRDefault="007A013A">
      <w:pPr>
        <w:ind w:left="111" w:right="-53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z w:val="22"/>
          <w:szCs w:val="22"/>
        </w:rPr>
        <w:t>Ca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ri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F570BC">
        <w:rPr>
          <w:rFonts w:asciiTheme="minorHAnsi" w:eastAsia="Calibri" w:hAnsiTheme="minorHAnsi" w:cstheme="minorHAnsi"/>
          <w:sz w:val="22"/>
          <w:szCs w:val="22"/>
        </w:rPr>
        <w:t>e,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F570BC">
        <w:rPr>
          <w:rFonts w:asciiTheme="minorHAnsi" w:eastAsia="Calibri" w:hAnsiTheme="minorHAnsi" w:cstheme="minorHAnsi"/>
          <w:sz w:val="22"/>
          <w:szCs w:val="22"/>
        </w:rPr>
        <w:t>8</w:t>
      </w:r>
    </w:p>
    <w:p w14:paraId="6ACE7C0C" w14:textId="77777777" w:rsidR="002552DE" w:rsidRPr="00F570BC" w:rsidRDefault="007A013A">
      <w:pPr>
        <w:spacing w:before="1" w:line="260" w:lineRule="exact"/>
        <w:ind w:left="111" w:right="214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F570BC">
        <w:rPr>
          <w:rFonts w:asciiTheme="minorHAnsi" w:eastAsia="Calibri" w:hAnsiTheme="minorHAnsi" w:cstheme="minorHAnsi"/>
          <w:sz w:val="22"/>
          <w:szCs w:val="22"/>
        </w:rPr>
        <w:t>.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22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F570BC">
        <w:rPr>
          <w:rFonts w:asciiTheme="minorHAnsi" w:eastAsia="Calibri" w:hAnsiTheme="minorHAnsi" w:cstheme="minorHAnsi"/>
          <w:sz w:val="22"/>
          <w:szCs w:val="22"/>
        </w:rPr>
        <w:t>2</w:t>
      </w:r>
      <w:hyperlink r:id="rId31">
        <w:r w:rsidRPr="00F570BC">
          <w:rPr>
            <w:rFonts w:asciiTheme="minorHAnsi" w:eastAsia="Calibri" w:hAnsiTheme="minorHAnsi" w:cstheme="minorHAnsi"/>
            <w:sz w:val="22"/>
            <w:szCs w:val="22"/>
          </w:rPr>
          <w:t xml:space="preserve"> </w:t>
        </w:r>
        <w:r w:rsidRPr="00F570BC">
          <w:rPr>
            <w:rFonts w:asciiTheme="minorHAnsi" w:eastAsia="Calibri" w:hAnsiTheme="minorHAnsi" w:cstheme="minorHAnsi"/>
            <w:spacing w:val="-1"/>
            <w:sz w:val="22"/>
            <w:szCs w:val="22"/>
          </w:rPr>
          <w:t>g</w:t>
        </w:r>
        <w:r w:rsidRPr="00F570BC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F570BC">
          <w:rPr>
            <w:rFonts w:asciiTheme="minorHAnsi" w:eastAsia="Calibri" w:hAnsiTheme="minorHAnsi" w:cstheme="minorHAnsi"/>
            <w:sz w:val="22"/>
            <w:szCs w:val="22"/>
          </w:rPr>
          <w:t>itc</w:t>
        </w:r>
        <w:r w:rsidRPr="00F570BC">
          <w:rPr>
            <w:rFonts w:asciiTheme="minorHAnsi" w:eastAsia="Calibri" w:hAnsiTheme="minorHAnsi" w:cstheme="minorHAnsi"/>
            <w:spacing w:val="-1"/>
            <w:sz w:val="22"/>
            <w:szCs w:val="22"/>
          </w:rPr>
          <w:t>h</w:t>
        </w:r>
        <w:r w:rsidRPr="00F570BC">
          <w:rPr>
            <w:rFonts w:asciiTheme="minorHAnsi" w:eastAsia="Calibri" w:hAnsiTheme="minorHAnsi" w:cstheme="minorHAnsi"/>
            <w:sz w:val="22"/>
            <w:szCs w:val="22"/>
          </w:rPr>
          <w:t>ell</w:t>
        </w:r>
        <w:r w:rsidRPr="00F570BC">
          <w:rPr>
            <w:rFonts w:asciiTheme="minorHAnsi" w:eastAsia="Calibri" w:hAnsiTheme="minorHAnsi" w:cstheme="minorHAnsi"/>
            <w:spacing w:val="-3"/>
            <w:sz w:val="22"/>
            <w:szCs w:val="22"/>
          </w:rPr>
          <w:t>@</w:t>
        </w:r>
        <w:r w:rsidRPr="00F570BC">
          <w:rPr>
            <w:rFonts w:asciiTheme="minorHAnsi" w:eastAsia="Calibri" w:hAnsiTheme="minorHAnsi" w:cstheme="minorHAnsi"/>
            <w:sz w:val="22"/>
            <w:szCs w:val="22"/>
          </w:rPr>
          <w:t>x</w:t>
        </w:r>
        <w:r w:rsidRPr="00F570BC">
          <w:rPr>
            <w:rFonts w:asciiTheme="minorHAnsi" w:eastAsia="Calibri" w:hAnsiTheme="minorHAnsi" w:cstheme="minorHAnsi"/>
            <w:spacing w:val="1"/>
            <w:sz w:val="22"/>
            <w:szCs w:val="22"/>
          </w:rPr>
          <w:t>y</w:t>
        </w:r>
        <w:r w:rsidRPr="00F570BC">
          <w:rPr>
            <w:rFonts w:asciiTheme="minorHAnsi" w:eastAsia="Calibri" w:hAnsiTheme="minorHAnsi" w:cstheme="minorHAnsi"/>
            <w:spacing w:val="-1"/>
            <w:sz w:val="22"/>
            <w:szCs w:val="22"/>
          </w:rPr>
          <w:t>z</w:t>
        </w:r>
        <w:r w:rsidRPr="00F570BC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F570BC">
          <w:rPr>
            <w:rFonts w:asciiTheme="minorHAnsi" w:eastAsia="Calibri" w:hAnsiTheme="minorHAnsi" w:cstheme="minorHAnsi"/>
            <w:spacing w:val="-2"/>
            <w:sz w:val="22"/>
            <w:szCs w:val="22"/>
          </w:rPr>
          <w:t>c</w:t>
        </w:r>
        <w:r w:rsidRPr="00F570BC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F570BC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</w:p>
    <w:p w14:paraId="0E79CFB9" w14:textId="77777777" w:rsidR="002552DE" w:rsidRPr="00F570BC" w:rsidRDefault="007A013A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z w:val="22"/>
          <w:szCs w:val="22"/>
        </w:rPr>
        <w:br w:type="column"/>
      </w:r>
    </w:p>
    <w:p w14:paraId="7222AD51" w14:textId="77777777" w:rsidR="002552DE" w:rsidRPr="00F570BC" w:rsidRDefault="007A013A">
      <w:pPr>
        <w:ind w:right="4816"/>
        <w:rPr>
          <w:rFonts w:asciiTheme="minorHAnsi" w:eastAsia="Calibri" w:hAnsiTheme="minorHAnsi" w:cstheme="minorHAnsi"/>
          <w:sz w:val="22"/>
          <w:szCs w:val="22"/>
        </w:rPr>
        <w:sectPr w:rsidR="002552DE" w:rsidRPr="00F570BC">
          <w:type w:val="continuous"/>
          <w:pgSz w:w="12240" w:h="15840"/>
          <w:pgMar w:top="320" w:right="380" w:bottom="0" w:left="500" w:header="720" w:footer="720" w:gutter="0"/>
          <w:cols w:num="2" w:space="720" w:equalWidth="0">
            <w:col w:w="2110" w:space="887"/>
            <w:col w:w="8363"/>
          </w:cols>
        </w:sectPr>
      </w:pPr>
      <w:r w:rsidRPr="00F570BC">
        <w:rPr>
          <w:rFonts w:asciiTheme="minorHAnsi" w:eastAsia="Calibri" w:hAnsiTheme="minorHAnsi" w:cstheme="minorHAnsi"/>
          <w:i/>
          <w:sz w:val="22"/>
          <w:szCs w:val="22"/>
        </w:rPr>
        <w:t>Al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wa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list</w:t>
      </w:r>
      <w:r w:rsidRPr="00F570BC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ele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phon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nu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 xml:space="preserve">er 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it is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st</w:t>
      </w:r>
      <w:r w:rsidRPr="00F570BC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ely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ha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 xml:space="preserve">r 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 xml:space="preserve">es 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ill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wan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 xml:space="preserve">o 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is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ss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y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 xml:space="preserve">r 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pr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 xml:space="preserve">s 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or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 xml:space="preserve">in a 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phon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c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ll.</w:t>
      </w:r>
    </w:p>
    <w:p w14:paraId="375FF6B6" w14:textId="77777777" w:rsidR="002552DE" w:rsidRPr="00F570BC" w:rsidRDefault="007A013A">
      <w:pPr>
        <w:spacing w:before="2"/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hAnsiTheme="minorHAnsi" w:cstheme="minorHAnsi"/>
          <w:sz w:val="22"/>
          <w:szCs w:val="22"/>
        </w:rPr>
        <w:pict w14:anchorId="104EA8E6">
          <v:group id="_x0000_s1026" style="position:absolute;left:0;text-align:left;margin-left:20.15pt;margin-top:510.1pt;width:571.7pt;height:0;z-index:-1962;mso-position-horizontal-relative:page;mso-position-vertical-relative:page" coordorigin="403,10202" coordsize="11434,0">
            <v:shape id="_x0000_s1027" style="position:absolute;left:403;top:10202;width:11434;height:0" coordorigin="403,10202" coordsize="11434,0" path="m403,10202r11434,e" filled="f" strokeweight=".20497mm">
              <v:path arrowok="t"/>
            </v:shape>
            <w10:wrap anchorx="page" anchory="page"/>
          </v:group>
        </w:pic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s.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itc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ell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as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z w:val="22"/>
          <w:szCs w:val="22"/>
        </w:rPr>
        <w:t>er at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YZ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z w:val="22"/>
          <w:szCs w:val="22"/>
        </w:rPr>
        <w:t>,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can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es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ri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z w:val="22"/>
          <w:szCs w:val="22"/>
        </w:rPr>
        <w:t>ram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ex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er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ce.</w:t>
      </w:r>
    </w:p>
    <w:p w14:paraId="77886860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1916EC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9132E1" w14:textId="77777777" w:rsidR="002552DE" w:rsidRPr="00F570BC" w:rsidRDefault="002552D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599EBA" w14:textId="77777777" w:rsidR="002552DE" w:rsidRPr="00F570BC" w:rsidRDefault="002552DE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3A2B403B" w14:textId="77777777" w:rsidR="002552DE" w:rsidRPr="00F570BC" w:rsidRDefault="007A013A">
      <w:pPr>
        <w:ind w:left="2553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 xml:space="preserve">S A 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“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R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ENC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”</w:t>
      </w:r>
      <w:r w:rsidRPr="00F570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 xml:space="preserve">&amp; 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EN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L I</w:t>
      </w:r>
      <w:r w:rsidRPr="00F570B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NE?</w:t>
      </w:r>
    </w:p>
    <w:p w14:paraId="284BD82C" w14:textId="77777777" w:rsidR="002552DE" w:rsidRPr="00F570BC" w:rsidRDefault="002552DE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00B0E76E" w14:textId="77777777" w:rsidR="002552DE" w:rsidRPr="00F570BC" w:rsidRDefault="007A013A">
      <w:pPr>
        <w:tabs>
          <w:tab w:val="left" w:pos="640"/>
        </w:tabs>
        <w:ind w:left="652" w:right="170" w:hanging="360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z w:val="22"/>
          <w:szCs w:val="22"/>
        </w:rPr>
        <w:tab/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oy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rs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F570BC">
        <w:rPr>
          <w:rFonts w:asciiTheme="minorHAnsi" w:eastAsia="Calibri" w:hAnsiTheme="minorHAnsi" w:cstheme="minorHAnsi"/>
          <w:sz w:val="22"/>
          <w:szCs w:val="22"/>
        </w:rPr>
        <w:t>ill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ask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F570BC">
        <w:rPr>
          <w:rFonts w:asciiTheme="minorHAnsi" w:eastAsia="Calibri" w:hAnsiTheme="minorHAnsi" w:cstheme="minorHAnsi"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ere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es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,</w:t>
      </w:r>
      <w:r w:rsidRPr="00F570BC">
        <w:rPr>
          <w:rFonts w:asciiTheme="minorHAnsi" w:eastAsia="Calibri" w:hAnsiTheme="minorHAnsi" w:cstheme="minorHAnsi"/>
          <w:sz w:val="22"/>
          <w:szCs w:val="22"/>
        </w:rPr>
        <w:t>”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ich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tail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sz w:val="22"/>
          <w:szCs w:val="22"/>
        </w:rPr>
        <w:t>ers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ti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ith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F570BC">
        <w:rPr>
          <w:rFonts w:asciiTheme="minorHAnsi" w:eastAsia="Calibri" w:hAnsiTheme="minorHAnsi" w:cstheme="minorHAnsi"/>
          <w:sz w:val="22"/>
          <w:szCs w:val="22"/>
        </w:rPr>
        <w:t>rk.</w:t>
      </w:r>
      <w:r w:rsidRPr="00F570B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In 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ces,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z w:val="22"/>
          <w:szCs w:val="22"/>
        </w:rPr>
        <w:t>ers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F570BC">
        <w:rPr>
          <w:rFonts w:asciiTheme="minorHAnsi" w:eastAsia="Calibri" w:hAnsiTheme="minorHAnsi" w:cstheme="minorHAnsi"/>
          <w:sz w:val="22"/>
          <w:szCs w:val="22"/>
        </w:rPr>
        <w:t>ire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ri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ten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F570BC">
        <w:rPr>
          <w:rFonts w:asciiTheme="minorHAnsi" w:eastAsia="Calibri" w:hAnsiTheme="minorHAnsi" w:cstheme="minorHAnsi"/>
          <w:sz w:val="22"/>
          <w:szCs w:val="22"/>
        </w:rPr>
        <w:t>at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ill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ify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is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in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eir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b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F570BC">
        <w:rPr>
          <w:rFonts w:asciiTheme="minorHAnsi" w:eastAsia="Calibri" w:hAnsiTheme="minorHAnsi" w:cstheme="minorHAnsi"/>
          <w:sz w:val="22"/>
          <w:szCs w:val="22"/>
        </w:rPr>
        <w:t>sti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F570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DAB1977" w14:textId="77777777" w:rsidR="002552DE" w:rsidRPr="00F570BC" w:rsidRDefault="007A013A">
      <w:pPr>
        <w:tabs>
          <w:tab w:val="left" w:pos="640"/>
        </w:tabs>
        <w:spacing w:before="12"/>
        <w:ind w:left="652" w:right="70" w:hanging="360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z w:val="22"/>
          <w:szCs w:val="22"/>
        </w:rPr>
        <w:tab/>
      </w:r>
      <w:r w:rsidRPr="00F570BC">
        <w:rPr>
          <w:rFonts w:asciiTheme="minorHAnsi" w:eastAsia="Calibri" w:hAnsiTheme="minorHAnsi" w:cstheme="minorHAnsi"/>
          <w:sz w:val="22"/>
          <w:szCs w:val="22"/>
        </w:rPr>
        <w:t>Be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rea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ffer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ree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ere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ces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fr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rre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z w:val="22"/>
          <w:szCs w:val="22"/>
        </w:rPr>
        <w:t>ers,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ss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ta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r 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rse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z w:val="22"/>
          <w:szCs w:val="22"/>
        </w:rPr>
        <w:t>,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ers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er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w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F570BC">
        <w:rPr>
          <w:rFonts w:asciiTheme="minorHAnsi" w:eastAsia="Calibri" w:hAnsiTheme="minorHAnsi" w:cstheme="minorHAnsi"/>
          <w:sz w:val="22"/>
          <w:szCs w:val="22"/>
        </w:rPr>
        <w:t>ed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u in a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F570BC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b/>
          <w:spacing w:val="-1"/>
          <w:sz w:val="22"/>
          <w:szCs w:val="22"/>
        </w:rPr>
        <w:t>ex</w:t>
      </w:r>
      <w:r w:rsidRPr="00F570BC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li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ily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ers,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ei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ghb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rs,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frie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er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ta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ts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F570BC">
        <w:rPr>
          <w:rFonts w:asciiTheme="minorHAnsi" w:eastAsia="Calibri" w:hAnsiTheme="minorHAnsi" w:cstheme="minorHAnsi"/>
          <w:sz w:val="22"/>
          <w:szCs w:val="22"/>
        </w:rPr>
        <w:t>less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ey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sz w:val="22"/>
          <w:szCs w:val="22"/>
        </w:rPr>
        <w:t>ised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F570BC">
        <w:rPr>
          <w:rFonts w:asciiTheme="minorHAnsi" w:eastAsia="Calibri" w:hAnsiTheme="minorHAnsi" w:cstheme="minorHAnsi"/>
          <w:sz w:val="22"/>
          <w:szCs w:val="22"/>
        </w:rPr>
        <w:t>rk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in a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fess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al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ic setti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F570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7FCAE0B" w14:textId="77777777" w:rsidR="002552DE" w:rsidRPr="00F570BC" w:rsidRDefault="007A013A">
      <w:pPr>
        <w:tabs>
          <w:tab w:val="left" w:pos="640"/>
        </w:tabs>
        <w:spacing w:before="12"/>
        <w:ind w:left="652" w:right="147" w:hanging="360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z w:val="22"/>
          <w:szCs w:val="22"/>
        </w:rPr>
        <w:tab/>
      </w:r>
      <w:r w:rsidRPr="00F570BC">
        <w:rPr>
          <w:rFonts w:asciiTheme="minorHAnsi" w:eastAsia="Calibri" w:hAnsiTheme="minorHAnsi" w:cstheme="minorHAnsi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eck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with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efe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ces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i/>
          <w:spacing w:val="-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efo</w:t>
      </w:r>
      <w:r w:rsidRPr="00F570BC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eir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ct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fo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z w:val="22"/>
          <w:szCs w:val="22"/>
        </w:rPr>
        <w:t>ti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oy</w:t>
      </w:r>
      <w:r w:rsidRPr="00F570BC">
        <w:rPr>
          <w:rFonts w:asciiTheme="minorHAnsi" w:eastAsia="Calibri" w:hAnsiTheme="minorHAnsi" w:cstheme="minorHAnsi"/>
          <w:sz w:val="22"/>
          <w:szCs w:val="22"/>
        </w:rPr>
        <w:t>er.</w:t>
      </w:r>
      <w:r w:rsidRPr="00F570BC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em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ith</w:t>
      </w:r>
      <w:r w:rsidRPr="00F570BC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 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F570BC">
        <w:rPr>
          <w:rFonts w:asciiTheme="minorHAnsi" w:eastAsia="Calibri" w:hAnsiTheme="minorHAnsi" w:cstheme="minorHAnsi"/>
          <w:sz w:val="22"/>
          <w:szCs w:val="22"/>
        </w:rPr>
        <w:t>e,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j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b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escri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,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 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F570BC">
        <w:rPr>
          <w:rFonts w:asciiTheme="minorHAnsi" w:eastAsia="Calibri" w:hAnsiTheme="minorHAnsi" w:cstheme="minorHAnsi"/>
          <w:sz w:val="22"/>
          <w:szCs w:val="22"/>
        </w:rPr>
        <w:t>li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F570BC">
        <w:rPr>
          <w:rFonts w:asciiTheme="minorHAnsi" w:eastAsia="Calibri" w:hAnsiTheme="minorHAnsi" w:cstheme="minorHAnsi"/>
          <w:sz w:val="22"/>
          <w:szCs w:val="22"/>
        </w:rPr>
        <w:t>ts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F570BC">
        <w:rPr>
          <w:rFonts w:asciiTheme="minorHAnsi" w:eastAsia="Calibri" w:hAnsiTheme="minorHAnsi" w:cstheme="minorHAnsi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rk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F570BC">
        <w:rPr>
          <w:rFonts w:asciiTheme="minorHAnsi" w:eastAsia="Calibri" w:hAnsiTheme="minorHAnsi" w:cstheme="minorHAnsi"/>
          <w:sz w:val="22"/>
          <w:szCs w:val="22"/>
        </w:rPr>
        <w:t>ith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at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rel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to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n</w:t>
      </w:r>
      <w:r w:rsidRPr="00F570BC">
        <w:rPr>
          <w:rFonts w:asciiTheme="minorHAnsi" w:eastAsia="Calibri" w:hAnsiTheme="minorHAnsi" w:cstheme="minorHAnsi"/>
          <w:sz w:val="22"/>
          <w:szCs w:val="22"/>
        </w:rPr>
        <w:t>ew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si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3ADA9BC" w14:textId="77777777" w:rsidR="002552DE" w:rsidRPr="00F570BC" w:rsidRDefault="007A013A">
      <w:pPr>
        <w:tabs>
          <w:tab w:val="left" w:pos="640"/>
        </w:tabs>
        <w:spacing w:before="12"/>
        <w:ind w:left="652" w:right="385" w:hanging="360"/>
        <w:rPr>
          <w:rFonts w:asciiTheme="minorHAnsi" w:eastAsia="Calibri" w:hAnsiTheme="minorHAnsi" w:cstheme="minorHAnsi"/>
          <w:sz w:val="22"/>
          <w:szCs w:val="22"/>
        </w:rPr>
      </w:pPr>
      <w:r w:rsidRPr="00F570BC">
        <w:rPr>
          <w:rFonts w:asciiTheme="minorHAnsi" w:eastAsia="Arial" w:hAnsiTheme="minorHAnsi" w:cstheme="minorHAnsi"/>
          <w:w w:val="138"/>
          <w:sz w:val="22"/>
          <w:szCs w:val="22"/>
        </w:rPr>
        <w:t>·</w:t>
      </w:r>
      <w:r w:rsidRPr="00F570BC">
        <w:rPr>
          <w:rFonts w:asciiTheme="minorHAnsi" w:eastAsia="Arial" w:hAnsiTheme="minorHAnsi" w:cstheme="minorHAnsi"/>
          <w:sz w:val="22"/>
          <w:szCs w:val="22"/>
        </w:rPr>
        <w:tab/>
      </w:r>
      <w:r w:rsidRPr="00F570BC">
        <w:rPr>
          <w:rFonts w:asciiTheme="minorHAnsi" w:eastAsia="Calibri" w:hAnsiTheme="minorHAnsi" w:cstheme="minorHAnsi"/>
          <w:sz w:val="22"/>
          <w:szCs w:val="22"/>
        </w:rPr>
        <w:t>Use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t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F570BC">
        <w:rPr>
          <w:rFonts w:asciiTheme="minorHAnsi" w:eastAsia="Calibri" w:hAnsiTheme="minorHAnsi" w:cstheme="minorHAnsi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ss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>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g as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F570BC">
        <w:rPr>
          <w:rFonts w:asciiTheme="minorHAnsi" w:eastAsia="Calibri" w:hAnsiTheme="minorHAnsi" w:cstheme="minorHAnsi"/>
          <w:sz w:val="22"/>
          <w:szCs w:val="22"/>
        </w:rPr>
        <w:t>r res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in c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z w:val="22"/>
          <w:szCs w:val="22"/>
        </w:rPr>
        <w:t>se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</w:t>
      </w:r>
      <w:r w:rsidRPr="00F570BC">
        <w:rPr>
          <w:rFonts w:asciiTheme="minorHAnsi" w:eastAsia="Calibri" w:hAnsiTheme="minorHAnsi" w:cstheme="minorHAnsi"/>
          <w:sz w:val="22"/>
          <w:szCs w:val="22"/>
        </w:rPr>
        <w:t>ets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>arated f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z w:val="22"/>
          <w:szCs w:val="22"/>
        </w:rPr>
        <w:t>r res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d 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 sa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l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F570BC">
        <w:rPr>
          <w:rFonts w:asciiTheme="minorHAnsi" w:eastAsia="Calibri" w:hAnsiTheme="minorHAnsi" w:cstheme="minorHAnsi"/>
          <w:sz w:val="22"/>
          <w:szCs w:val="22"/>
        </w:rPr>
        <w:t>ality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F570BC">
        <w:rPr>
          <w:rFonts w:asciiTheme="minorHAnsi" w:eastAsia="Calibri" w:hAnsiTheme="minorHAnsi" w:cstheme="minorHAnsi"/>
          <w:sz w:val="22"/>
          <w:szCs w:val="22"/>
        </w:rPr>
        <w:t>a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z w:val="22"/>
          <w:szCs w:val="22"/>
        </w:rPr>
        <w:t>r t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re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F570BC">
        <w:rPr>
          <w:rFonts w:asciiTheme="minorHAnsi" w:eastAsia="Calibri" w:hAnsiTheme="minorHAnsi" w:cstheme="minorHAnsi"/>
          <w:sz w:val="22"/>
          <w:szCs w:val="22"/>
        </w:rPr>
        <w:t>ere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>ce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s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F570BC">
        <w:rPr>
          <w:rFonts w:asciiTheme="minorHAnsi" w:eastAsia="Calibri" w:hAnsiTheme="minorHAnsi" w:cstheme="minorHAnsi"/>
          <w:sz w:val="22"/>
          <w:szCs w:val="22"/>
        </w:rPr>
        <w:t>et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F570BC">
        <w:rPr>
          <w:rFonts w:asciiTheme="minorHAnsi" w:eastAsia="Calibri" w:hAnsiTheme="minorHAnsi" w:cstheme="minorHAnsi"/>
          <w:sz w:val="22"/>
          <w:szCs w:val="22"/>
        </w:rPr>
        <w:t>if s</w:t>
      </w:r>
      <w:r w:rsidRPr="00F570BC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F570BC">
        <w:rPr>
          <w:rFonts w:asciiTheme="minorHAnsi" w:eastAsia="Calibri" w:hAnsiTheme="minorHAnsi" w:cstheme="minorHAnsi"/>
          <w:sz w:val="22"/>
          <w:szCs w:val="22"/>
        </w:rPr>
        <w:t>itti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g in 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F570BC">
        <w:rPr>
          <w:rFonts w:asciiTheme="minorHAnsi" w:eastAsia="Calibri" w:hAnsiTheme="minorHAnsi" w:cstheme="minorHAnsi"/>
          <w:sz w:val="22"/>
          <w:szCs w:val="22"/>
        </w:rPr>
        <w:t xml:space="preserve">ard </w:t>
      </w:r>
      <w:r w:rsidRPr="00F570BC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F570B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F570BC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F570BC">
        <w:rPr>
          <w:rFonts w:asciiTheme="minorHAnsi" w:eastAsia="Calibri" w:hAnsiTheme="minorHAnsi" w:cstheme="minorHAnsi"/>
          <w:sz w:val="22"/>
          <w:szCs w:val="22"/>
        </w:rPr>
        <w:t>.</w:t>
      </w:r>
    </w:p>
    <w:sectPr w:rsidR="002552DE" w:rsidRPr="00F570BC">
      <w:type w:val="continuous"/>
      <w:pgSz w:w="12240" w:h="15840"/>
      <w:pgMar w:top="320" w:right="380" w:bottom="0" w:left="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88243" w14:textId="77777777" w:rsidR="007A013A" w:rsidRDefault="007A013A">
      <w:r>
        <w:separator/>
      </w:r>
    </w:p>
  </w:endnote>
  <w:endnote w:type="continuationSeparator" w:id="0">
    <w:p w14:paraId="7C8051C6" w14:textId="77777777" w:rsidR="007A013A" w:rsidRDefault="007A0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BF8E6" w14:textId="77777777" w:rsidR="002552DE" w:rsidRDefault="007A013A">
    <w:pPr>
      <w:spacing w:line="200" w:lineRule="exact"/>
    </w:pPr>
    <w:r>
      <w:pict w14:anchorId="61385BD8"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147.2pt;margin-top:754.35pt;width:313.75pt;height:11.95pt;z-index:-1973;mso-position-horizontal-relative:page;mso-position-vertical-relative:page" filled="f" stroked="f">
          <v:textbox inset="0,0,0,0">
            <w:txbxContent>
              <w:p w14:paraId="283E03FE" w14:textId="77777777" w:rsidR="002552DE" w:rsidRDefault="007A013A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ts</w:t>
                </w:r>
                <w:r>
                  <w:rPr>
                    <w:rFonts w:ascii="Calibri" w:eastAsia="Calibri" w:hAnsi="Calibri" w:cs="Calibri"/>
                    <w:spacing w:val="-9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38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.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18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6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1</w:t>
                </w:r>
                <w:r>
                  <w:rPr>
                    <w:rFonts w:ascii="Calibri" w:eastAsia="Calibri" w:hAnsi="Calibri" w:cs="Calibri"/>
                    <w:position w:val="1"/>
                  </w:rPr>
                  <w:t>7.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6</w:t>
                </w:r>
                <w:r>
                  <w:rPr>
                    <w:rFonts w:ascii="Calibri" w:eastAsia="Calibri" w:hAnsi="Calibri" w:cs="Calibri"/>
                    <w:position w:val="1"/>
                  </w:rPr>
                  <w:t>27.32</w:t>
                </w:r>
                <w:r>
                  <w:rPr>
                    <w:rFonts w:ascii="Calibri" w:eastAsia="Calibri" w:hAnsi="Calibri" w:cs="Calibri"/>
                    <w:spacing w:val="5"/>
                    <w:position w:val="1"/>
                  </w:rPr>
                  <w:t>9</w:t>
                </w:r>
                <w:r>
                  <w:rPr>
                    <w:rFonts w:ascii="Calibri" w:eastAsia="Calibri" w:hAnsi="Calibri" w:cs="Calibri"/>
                    <w:position w:val="1"/>
                  </w:rPr>
                  <w:t>9</w:t>
                </w:r>
                <w:r>
                  <w:rPr>
                    <w:rFonts w:ascii="Calibri" w:eastAsia="Calibri" w:hAnsi="Calibri" w:cs="Calibri"/>
                    <w:spacing w:val="2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 xml:space="preserve">|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w</w:t>
                </w:r>
                <w:r>
                  <w:rPr>
                    <w:rFonts w:ascii="Calibri" w:eastAsia="Calibri" w:hAnsi="Calibri" w:cs="Calibri"/>
                    <w:position w:val="1"/>
                  </w:rPr>
                  <w:t>li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g</w:t>
                </w:r>
                <w:r>
                  <w:rPr>
                    <w:rFonts w:ascii="Calibri" w:eastAsia="Calibri" w:hAnsi="Calibri" w:cs="Calibri"/>
                    <w:spacing w:val="-1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Ha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</w:rPr>
                  <w:t>l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740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87FA7" w14:textId="77777777" w:rsidR="002552DE" w:rsidRDefault="007A013A">
    <w:pPr>
      <w:spacing w:line="200" w:lineRule="exact"/>
    </w:pPr>
    <w:r>
      <w:pict w14:anchorId="47FC9FD0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7pt;margin-top:752.55pt;width:315.7pt;height:11.95pt;z-index:-1958;mso-position-horizontal-relative:page;mso-position-vertical-relative:page" filled="f" stroked="f">
          <v:textbox inset="0,0,0,0">
            <w:txbxContent>
              <w:p w14:paraId="158493D2" w14:textId="77777777" w:rsidR="002552DE" w:rsidRDefault="007A013A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ts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41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3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6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1</w:t>
                </w:r>
                <w:r>
                  <w:rPr>
                    <w:rFonts w:ascii="Calibri" w:eastAsia="Calibri" w:hAnsi="Calibri" w:cs="Calibri"/>
                    <w:position w:val="1"/>
                  </w:rPr>
                  <w:t>7.627.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3</w:t>
                </w:r>
                <w:r>
                  <w:rPr>
                    <w:rFonts w:ascii="Calibri" w:eastAsia="Calibri" w:hAnsi="Calibri" w:cs="Calibri"/>
                    <w:position w:val="1"/>
                  </w:rPr>
                  <w:t>299</w:t>
                </w:r>
                <w:r>
                  <w:rPr>
                    <w:rFonts w:ascii="Calibri" w:eastAsia="Calibri" w:hAnsi="Calibri" w:cs="Calibri"/>
                    <w:spacing w:val="3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w</w:t>
                </w:r>
                <w:r>
                  <w:rPr>
                    <w:rFonts w:ascii="Calibri" w:eastAsia="Calibri" w:hAnsi="Calibri" w:cs="Calibri"/>
                    <w:position w:val="1"/>
                  </w:rPr>
                  <w:t>li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g</w:t>
                </w:r>
                <w:r>
                  <w:rPr>
                    <w:rFonts w:ascii="Calibri" w:eastAsia="Calibri" w:hAnsi="Calibri" w:cs="Calibri"/>
                    <w:spacing w:val="-7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Ha</w:t>
                </w:r>
                <w:r>
                  <w:rPr>
                    <w:rFonts w:ascii="Calibri" w:eastAsia="Calibri" w:hAnsi="Calibri" w:cs="Calibri"/>
                    <w:position w:val="1"/>
                  </w:rPr>
                  <w:t>ll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7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4</w:t>
                </w:r>
                <w:r>
                  <w:rPr>
                    <w:rFonts w:ascii="Calibri" w:eastAsia="Calibri" w:hAnsi="Calibri" w:cs="Calibri"/>
                    <w:position w:val="1"/>
                  </w:rPr>
                  <w:t>0</w:t>
                </w:r>
              </w:p>
            </w:txbxContent>
          </v:textbox>
          <w10:wrap anchorx="page" anchory="page"/>
        </v:shape>
      </w:pict>
    </w:r>
    <w:r>
      <w:pict w14:anchorId="418BB8D1">
        <v:shape id="_x0000_s2049" type="#_x0000_t202" style="position:absolute;margin-left:545.1pt;margin-top:752.55pt;width:12.1pt;height:11.95pt;z-index:-1957;mso-position-horizontal-relative:page;mso-position-vertical-relative:page" filled="f" stroked="f">
          <v:textbox inset="0,0,0,0">
            <w:txbxContent>
              <w:p w14:paraId="7C868BBE" w14:textId="77777777" w:rsidR="002552DE" w:rsidRDefault="007A013A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position w:val="1"/>
                  </w:rPr>
                  <w:t>14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3970" w14:textId="77777777" w:rsidR="002552DE" w:rsidRDefault="007A013A">
    <w:pPr>
      <w:spacing w:line="200" w:lineRule="exact"/>
    </w:pPr>
    <w:r>
      <w:pict w14:anchorId="4A28692D"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146.6pt;margin-top:754.25pt;width:315.65pt;height:11.95pt;z-index:-1972;mso-position-horizontal-relative:page;mso-position-vertical-relative:page" filled="f" stroked="f">
          <v:textbox inset="0,0,0,0">
            <w:txbxContent>
              <w:p w14:paraId="255C7370" w14:textId="77777777" w:rsidR="002552DE" w:rsidRDefault="007A013A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ts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41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3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6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1</w:t>
                </w:r>
                <w:r>
                  <w:rPr>
                    <w:rFonts w:ascii="Calibri" w:eastAsia="Calibri" w:hAnsi="Calibri" w:cs="Calibri"/>
                    <w:position w:val="1"/>
                  </w:rPr>
                  <w:t>7.627.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3</w:t>
                </w:r>
                <w:r>
                  <w:rPr>
                    <w:rFonts w:ascii="Calibri" w:eastAsia="Calibri" w:hAnsi="Calibri" w:cs="Calibri"/>
                    <w:position w:val="1"/>
                  </w:rPr>
                  <w:t>299</w:t>
                </w:r>
                <w:r>
                  <w:rPr>
                    <w:rFonts w:ascii="Calibri" w:eastAsia="Calibri" w:hAnsi="Calibri" w:cs="Calibri"/>
                    <w:spacing w:val="3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w</w:t>
                </w:r>
                <w:r>
                  <w:rPr>
                    <w:rFonts w:ascii="Calibri" w:eastAsia="Calibri" w:hAnsi="Calibri" w:cs="Calibri"/>
                    <w:position w:val="1"/>
                  </w:rPr>
                  <w:t>li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g</w:t>
                </w:r>
                <w:r>
                  <w:rPr>
                    <w:rFonts w:ascii="Calibri" w:eastAsia="Calibri" w:hAnsi="Calibri" w:cs="Calibri"/>
                    <w:spacing w:val="-7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Ha</w:t>
                </w:r>
                <w:r>
                  <w:rPr>
                    <w:rFonts w:ascii="Calibri" w:eastAsia="Calibri" w:hAnsi="Calibri" w:cs="Calibri"/>
                    <w:position w:val="1"/>
                  </w:rPr>
                  <w:t>ll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7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4</w:t>
                </w:r>
                <w:r>
                  <w:rPr>
                    <w:rFonts w:ascii="Calibri" w:eastAsia="Calibri" w:hAnsi="Calibri" w:cs="Calibri"/>
                    <w:position w:val="1"/>
                  </w:rPr>
                  <w:t>0</w:t>
                </w:r>
              </w:p>
            </w:txbxContent>
          </v:textbox>
          <w10:wrap anchorx="page" anchory="page"/>
        </v:shape>
      </w:pict>
    </w:r>
    <w:r>
      <w:pict w14:anchorId="0B57B8EB">
        <v:shape id="_x0000_s2063" type="#_x0000_t202" style="position:absolute;margin-left:546.2pt;margin-top:754.25pt;width:7.05pt;height:11.95pt;z-index:-1971;mso-position-horizontal-relative:page;mso-position-vertical-relative:page" filled="f" stroked="f">
          <v:textbox inset="0,0,0,0">
            <w:txbxContent>
              <w:p w14:paraId="3CDBC3D2" w14:textId="77777777" w:rsidR="002552DE" w:rsidRDefault="007A013A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position w:val="1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0E2B7" w14:textId="77777777" w:rsidR="002552DE" w:rsidRDefault="007A013A">
    <w:pPr>
      <w:spacing w:line="200" w:lineRule="exact"/>
    </w:pPr>
    <w:r>
      <w:pict w14:anchorId="0D86F3CC"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47.3pt;margin-top:752.55pt;width:315.45pt;height:11.95pt;z-index:-1969;mso-position-horizontal-relative:page;mso-position-vertical-relative:page" filled="f" stroked="f">
          <v:textbox inset="0,0,0,0">
            <w:txbxContent>
              <w:p w14:paraId="64733415" w14:textId="77777777" w:rsidR="002552DE" w:rsidRDefault="007A013A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ts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41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 xml:space="preserve">|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.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3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617.62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7</w:t>
                </w:r>
                <w:r>
                  <w:rPr>
                    <w:rFonts w:ascii="Calibri" w:eastAsia="Calibri" w:hAnsi="Calibri" w:cs="Calibri"/>
                    <w:position w:val="1"/>
                  </w:rPr>
                  <w:t>.3299</w:t>
                </w:r>
                <w:r>
                  <w:rPr>
                    <w:rFonts w:ascii="Calibri" w:eastAsia="Calibri" w:hAnsi="Calibri" w:cs="Calibri"/>
                    <w:spacing w:val="3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w</w:t>
                </w:r>
                <w:r>
                  <w:rPr>
                    <w:rFonts w:ascii="Calibri" w:eastAsia="Calibri" w:hAnsi="Calibri" w:cs="Calibri"/>
                    <w:position w:val="1"/>
                  </w:rPr>
                  <w:t>li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g</w:t>
                </w:r>
                <w:r>
                  <w:rPr>
                    <w:rFonts w:ascii="Calibri" w:eastAsia="Calibri" w:hAnsi="Calibri" w:cs="Calibri"/>
                    <w:spacing w:val="-7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Ha</w:t>
                </w:r>
                <w:r>
                  <w:rPr>
                    <w:rFonts w:ascii="Calibri" w:eastAsia="Calibri" w:hAnsi="Calibri" w:cs="Calibri"/>
                    <w:position w:val="1"/>
                  </w:rPr>
                  <w:t>ll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740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E794D" w14:textId="77777777" w:rsidR="002552DE" w:rsidRDefault="007A013A">
    <w:pPr>
      <w:spacing w:line="200" w:lineRule="exact"/>
    </w:pPr>
    <w:r>
      <w:pict w14:anchorId="74441EDA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5.45pt;margin-top:752.55pt;width:315.7pt;height:11.95pt;z-index:-1967;mso-position-horizontal-relative:page;mso-position-vertical-relative:page" filled="f" stroked="f">
          <v:textbox inset="0,0,0,0">
            <w:txbxContent>
              <w:p w14:paraId="3A9CD171" w14:textId="77777777" w:rsidR="002552DE" w:rsidRDefault="007A013A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ts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41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.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3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617.627.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3</w:t>
                </w:r>
                <w:r>
                  <w:rPr>
                    <w:rFonts w:ascii="Calibri" w:eastAsia="Calibri" w:hAnsi="Calibri" w:cs="Calibri"/>
                    <w:position w:val="1"/>
                  </w:rPr>
                  <w:t>299</w:t>
                </w:r>
                <w:r>
                  <w:rPr>
                    <w:rFonts w:ascii="Calibri" w:eastAsia="Calibri" w:hAnsi="Calibri" w:cs="Calibri"/>
                    <w:spacing w:val="3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w</w:t>
                </w:r>
                <w:r>
                  <w:rPr>
                    <w:rFonts w:ascii="Calibri" w:eastAsia="Calibri" w:hAnsi="Calibri" w:cs="Calibri"/>
                    <w:position w:val="1"/>
                  </w:rPr>
                  <w:t>li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g</w:t>
                </w:r>
                <w:r>
                  <w:rPr>
                    <w:rFonts w:ascii="Calibri" w:eastAsia="Calibri" w:hAnsi="Calibri" w:cs="Calibri"/>
                    <w:spacing w:val="-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Ha</w:t>
                </w:r>
                <w:r>
                  <w:rPr>
                    <w:rFonts w:ascii="Calibri" w:eastAsia="Calibri" w:hAnsi="Calibri" w:cs="Calibri"/>
                    <w:position w:val="1"/>
                  </w:rPr>
                  <w:t>ll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740</w:t>
                </w:r>
              </w:p>
            </w:txbxContent>
          </v:textbox>
          <w10:wrap anchorx="page" anchory="page"/>
        </v:shape>
      </w:pict>
    </w:r>
    <w:r>
      <w:pict w14:anchorId="746074C6">
        <v:shape id="_x0000_s2058" type="#_x0000_t202" style="position:absolute;margin-left:539.55pt;margin-top:752.55pt;width:17.45pt;height:14.25pt;z-index:-1966;mso-position-horizontal-relative:page;mso-position-vertical-relative:page" filled="f" stroked="f">
          <v:textbox inset="0,0,0,0">
            <w:txbxContent>
              <w:p w14:paraId="1BBEB643" w14:textId="77777777" w:rsidR="002552DE" w:rsidRDefault="007A013A">
                <w:pPr>
                  <w:spacing w:line="200" w:lineRule="exact"/>
                  <w:ind w:left="67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97B58" w14:textId="77777777" w:rsidR="002552DE" w:rsidRDefault="007A013A">
    <w:pPr>
      <w:spacing w:line="200" w:lineRule="exact"/>
    </w:pPr>
    <w:r>
      <w:pict w14:anchorId="336CB934"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146.25pt;margin-top:754.85pt;width:315.55pt;height:11.95pt;z-index:-1965;mso-position-horizontal-relative:page;mso-position-vertical-relative:page" filled="f" stroked="f">
          <v:textbox inset="0,0,0,0">
            <w:txbxContent>
              <w:p w14:paraId="316F7469" w14:textId="77777777" w:rsidR="002552DE" w:rsidRDefault="007A013A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ts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41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.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3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617.627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.</w:t>
                </w:r>
                <w:r>
                  <w:rPr>
                    <w:rFonts w:ascii="Calibri" w:eastAsia="Calibri" w:hAnsi="Calibri" w:cs="Calibri"/>
                    <w:position w:val="1"/>
                  </w:rPr>
                  <w:t>3299</w:t>
                </w:r>
                <w:r>
                  <w:rPr>
                    <w:rFonts w:ascii="Calibri" w:eastAsia="Calibri" w:hAnsi="Calibri" w:cs="Calibri"/>
                    <w:spacing w:val="3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w</w:t>
                </w:r>
                <w:r>
                  <w:rPr>
                    <w:rFonts w:ascii="Calibri" w:eastAsia="Calibri" w:hAnsi="Calibri" w:cs="Calibri"/>
                    <w:position w:val="1"/>
                  </w:rPr>
                  <w:t>li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g</w:t>
                </w:r>
                <w:r>
                  <w:rPr>
                    <w:rFonts w:ascii="Calibri" w:eastAsia="Calibri" w:hAnsi="Calibri" w:cs="Calibri"/>
                    <w:spacing w:val="-7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Ha</w:t>
                </w:r>
                <w:r>
                  <w:rPr>
                    <w:rFonts w:ascii="Calibri" w:eastAsia="Calibri" w:hAnsi="Calibri" w:cs="Calibri"/>
                    <w:position w:val="1"/>
                  </w:rPr>
                  <w:t>ll 740</w:t>
                </w:r>
              </w:p>
            </w:txbxContent>
          </v:textbox>
          <w10:wrap anchorx="page" anchory="page"/>
        </v:shape>
      </w:pict>
    </w:r>
    <w:r>
      <w:pict w14:anchorId="6D09E1AB">
        <v:shape id="_x0000_s2056" type="#_x0000_t202" style="position:absolute;margin-left:542.95pt;margin-top:754.85pt;width:14.1pt;height:11.95pt;z-index:-1964;mso-position-horizontal-relative:page;mso-position-vertical-relative:page" filled="f" stroked="f">
          <v:textbox inset="0,0,0,0">
            <w:txbxContent>
              <w:p w14:paraId="54ED6BD8" w14:textId="77777777" w:rsidR="002552DE" w:rsidRDefault="007A013A">
                <w:pPr>
                  <w:spacing w:line="200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63EB0" w14:textId="77777777" w:rsidR="002552DE" w:rsidRDefault="007A013A">
    <w:pPr>
      <w:spacing w:line="200" w:lineRule="exact"/>
    </w:pPr>
    <w:r>
      <w:pict w14:anchorId="2F235EE6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147.35pt;margin-top:752.55pt;width:315.45pt;height:11.95pt;z-index:-1963;mso-position-horizontal-relative:page;mso-position-vertical-relative:page" filled="f" stroked="f">
          <v:textbox inset="0,0,0,0">
            <w:txbxContent>
              <w:p w14:paraId="7BC548CD" w14:textId="77777777" w:rsidR="002552DE" w:rsidRDefault="007A013A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ts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41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 xml:space="preserve">|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.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3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617.62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7</w:t>
                </w:r>
                <w:r>
                  <w:rPr>
                    <w:rFonts w:ascii="Calibri" w:eastAsia="Calibri" w:hAnsi="Calibri" w:cs="Calibri"/>
                    <w:position w:val="1"/>
                  </w:rPr>
                  <w:t>.3299</w:t>
                </w:r>
                <w:r>
                  <w:rPr>
                    <w:rFonts w:ascii="Calibri" w:eastAsia="Calibri" w:hAnsi="Calibri" w:cs="Calibri"/>
                    <w:spacing w:val="3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w</w:t>
                </w:r>
                <w:r>
                  <w:rPr>
                    <w:rFonts w:ascii="Calibri" w:eastAsia="Calibri" w:hAnsi="Calibri" w:cs="Calibri"/>
                    <w:position w:val="1"/>
                  </w:rPr>
                  <w:t>li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g</w:t>
                </w:r>
                <w:r>
                  <w:rPr>
                    <w:rFonts w:ascii="Calibri" w:eastAsia="Calibri" w:hAnsi="Calibri" w:cs="Calibri"/>
                    <w:spacing w:val="-7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Ha</w:t>
                </w:r>
                <w:r>
                  <w:rPr>
                    <w:rFonts w:ascii="Calibri" w:eastAsia="Calibri" w:hAnsi="Calibri" w:cs="Calibri"/>
                    <w:position w:val="1"/>
                  </w:rPr>
                  <w:t>ll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740</w:t>
                </w:r>
              </w:p>
            </w:txbxContent>
          </v:textbox>
          <w10:wrap anchorx="page" anchory="page"/>
        </v:shape>
      </w:pict>
    </w:r>
    <w:r>
      <w:pict w14:anchorId="7AFC681B">
        <v:shape id="_x0000_s2054" type="#_x0000_t202" style="position:absolute;margin-left:541.6pt;margin-top:752.55pt;width:14.1pt;height:11.95pt;z-index:-1962;mso-position-horizontal-relative:page;mso-position-vertical-relative:page" filled="f" stroked="f">
          <v:textbox inset="0,0,0,0">
            <w:txbxContent>
              <w:p w14:paraId="00863FB5" w14:textId="77777777" w:rsidR="002552DE" w:rsidRDefault="007A013A">
                <w:pPr>
                  <w:spacing w:line="200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73116" w14:textId="77777777" w:rsidR="002552DE" w:rsidRDefault="007A013A">
    <w:pPr>
      <w:spacing w:line="200" w:lineRule="exact"/>
    </w:pPr>
    <w:r>
      <w:pict w14:anchorId="4032C9BF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46.35pt;margin-top:752.55pt;width:315.7pt;height:11.95pt;z-index:-1961;mso-position-horizontal-relative:page;mso-position-vertical-relative:page" filled="f" stroked="f">
          <v:textbox inset="0,0,0,0">
            <w:txbxContent>
              <w:p w14:paraId="66E3FCF6" w14:textId="77777777" w:rsidR="002552DE" w:rsidRDefault="007A013A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ts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41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3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 xml:space="preserve">|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617.62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7</w:t>
                </w:r>
                <w:r>
                  <w:rPr>
                    <w:rFonts w:ascii="Calibri" w:eastAsia="Calibri" w:hAnsi="Calibri" w:cs="Calibri"/>
                    <w:position w:val="1"/>
                  </w:rPr>
                  <w:t>.3299</w:t>
                </w:r>
                <w:r>
                  <w:rPr>
                    <w:rFonts w:ascii="Calibri" w:eastAsia="Calibri" w:hAnsi="Calibri" w:cs="Calibri"/>
                    <w:spacing w:val="37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w</w:t>
                </w:r>
                <w:r>
                  <w:rPr>
                    <w:rFonts w:ascii="Calibri" w:eastAsia="Calibri" w:hAnsi="Calibri" w:cs="Calibri"/>
                    <w:position w:val="1"/>
                  </w:rPr>
                  <w:t>li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g</w:t>
                </w:r>
                <w:r>
                  <w:rPr>
                    <w:rFonts w:ascii="Calibri" w:eastAsia="Calibri" w:hAnsi="Calibri" w:cs="Calibri"/>
                    <w:spacing w:val="-7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Ha</w:t>
                </w:r>
                <w:r>
                  <w:rPr>
                    <w:rFonts w:ascii="Calibri" w:eastAsia="Calibri" w:hAnsi="Calibri" w:cs="Calibri"/>
                    <w:position w:val="1"/>
                  </w:rPr>
                  <w:t>ll 740</w:t>
                </w:r>
              </w:p>
            </w:txbxContent>
          </v:textbox>
          <w10:wrap anchorx="page" anchory="page"/>
        </v:shape>
      </w:pict>
    </w:r>
    <w:r>
      <w:pict w14:anchorId="77727AA0">
        <v:shape id="_x0000_s2052" type="#_x0000_t202" style="position:absolute;margin-left:539.55pt;margin-top:752.55pt;width:14.1pt;height:11.95pt;z-index:-1960;mso-position-horizontal-relative:page;mso-position-vertical-relative:page" filled="f" stroked="f">
          <v:textbox inset="0,0,0,0">
            <w:txbxContent>
              <w:p w14:paraId="7DE4BCB2" w14:textId="77777777" w:rsidR="002552DE" w:rsidRDefault="007A013A">
                <w:pPr>
                  <w:spacing w:line="200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E7065" w14:textId="77777777" w:rsidR="002552DE" w:rsidRDefault="002552DE">
    <w:pPr>
      <w:spacing w:line="0" w:lineRule="atLeast"/>
      <w:rPr>
        <w:sz w:val="0"/>
        <w:szCs w:val="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A93DD" w14:textId="77777777" w:rsidR="002552DE" w:rsidRDefault="007A013A">
    <w:pPr>
      <w:spacing w:line="200" w:lineRule="exact"/>
    </w:pPr>
    <w:r>
      <w:pict w14:anchorId="7DD74EF2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48.15pt;margin-top:754.5pt;width:315.7pt;height:11.95pt;z-index:-1959;mso-position-horizontal-relative:page;mso-position-vertical-relative:page" filled="f" stroked="f">
          <v:textbox inset="0,0,0,0">
            <w:txbxContent>
              <w:p w14:paraId="55D9C189" w14:textId="77777777" w:rsidR="002552DE" w:rsidRDefault="007A013A">
                <w:pPr>
                  <w:spacing w:line="20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ts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Ce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41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c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ee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</w:rPr>
                  <w:t>.t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s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>.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position w:val="1"/>
                  </w:rPr>
                  <w:t>u</w:t>
                </w:r>
                <w:r>
                  <w:rPr>
                    <w:rFonts w:ascii="Calibri" w:eastAsia="Calibri" w:hAnsi="Calibri" w:cs="Calibri"/>
                    <w:spacing w:val="3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|</w:t>
                </w:r>
                <w:r>
                  <w:rPr>
                    <w:rFonts w:ascii="Calibri" w:eastAsia="Calibri" w:hAnsi="Calibri" w:cs="Calibri"/>
                    <w:spacing w:val="4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617.6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2</w:t>
                </w:r>
                <w:r>
                  <w:rPr>
                    <w:rFonts w:ascii="Calibri" w:eastAsia="Calibri" w:hAnsi="Calibri" w:cs="Calibri"/>
                    <w:position w:val="1"/>
                  </w:rPr>
                  <w:t>7.32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>9</w:t>
                </w:r>
                <w:r>
                  <w:rPr>
                    <w:rFonts w:ascii="Calibri" w:eastAsia="Calibri" w:hAnsi="Calibri" w:cs="Calibri"/>
                    <w:position w:val="1"/>
                  </w:rPr>
                  <w:t>9</w:t>
                </w:r>
                <w:r>
                  <w:rPr>
                    <w:rFonts w:ascii="Calibri" w:eastAsia="Calibri" w:hAnsi="Calibri" w:cs="Calibri"/>
                    <w:spacing w:val="35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 xml:space="preserve">|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D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w</w:t>
                </w:r>
                <w:r>
                  <w:rPr>
                    <w:rFonts w:ascii="Calibri" w:eastAsia="Calibri" w:hAnsi="Calibri" w:cs="Calibri"/>
                    <w:position w:val="1"/>
                  </w:rPr>
                  <w:t>li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</w:rPr>
                  <w:t>g</w:t>
                </w:r>
                <w:r>
                  <w:rPr>
                    <w:rFonts w:ascii="Calibri" w:eastAsia="Calibri" w:hAnsi="Calibri" w:cs="Calibri"/>
                    <w:spacing w:val="-7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Ha</w:t>
                </w:r>
                <w:r>
                  <w:rPr>
                    <w:rFonts w:ascii="Calibri" w:eastAsia="Calibri" w:hAnsi="Calibri" w:cs="Calibri"/>
                    <w:position w:val="1"/>
                  </w:rPr>
                  <w:t>ll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740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4AA93" w14:textId="77777777" w:rsidR="007A013A" w:rsidRDefault="007A013A">
      <w:r>
        <w:separator/>
      </w:r>
    </w:p>
  </w:footnote>
  <w:footnote w:type="continuationSeparator" w:id="0">
    <w:p w14:paraId="15AE3642" w14:textId="77777777" w:rsidR="007A013A" w:rsidRDefault="007A0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F8049" w14:textId="77777777" w:rsidR="002552DE" w:rsidRDefault="007A013A">
    <w:pPr>
      <w:spacing w:line="200" w:lineRule="exact"/>
    </w:pPr>
    <w:r>
      <w:pict w14:anchorId="3F5DD37B"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278.85pt;margin-top:37.8pt;width:54.35pt;height:16.05pt;z-index:-1970;mso-position-horizontal-relative:page;mso-position-vertical-relative:page" filled="f" stroked="f">
          <v:textbox inset="0,0,0,0">
            <w:txbxContent>
              <w:p w14:paraId="1302E6DA" w14:textId="77777777" w:rsidR="002552DE" w:rsidRDefault="007A013A">
                <w:pPr>
                  <w:spacing w:line="300" w:lineRule="exact"/>
                  <w:ind w:left="20" w:right="-42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i/>
                    <w:position w:val="1"/>
                    <w:sz w:val="28"/>
                    <w:szCs w:val="28"/>
                  </w:rPr>
                  <w:t>Sa</w:t>
                </w:r>
                <w:r>
                  <w:rPr>
                    <w:rFonts w:ascii="Calibri" w:eastAsia="Calibri" w:hAnsi="Calibri" w:cs="Calibri"/>
                    <w:i/>
                    <w:spacing w:val="1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i/>
                    <w:position w:val="1"/>
                    <w:sz w:val="28"/>
                    <w:szCs w:val="28"/>
                  </w:rPr>
                  <w:t>ple</w:t>
                </w:r>
                <w:r>
                  <w:rPr>
                    <w:rFonts w:ascii="Calibri" w:eastAsia="Calibri" w:hAnsi="Calibri" w:cs="Calibri"/>
                    <w:i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i/>
                    <w:position w:val="1"/>
                    <w:sz w:val="28"/>
                    <w:szCs w:val="28"/>
                  </w:rPr>
                  <w:t>C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778C3" w14:textId="77777777" w:rsidR="002552DE" w:rsidRDefault="007A013A">
    <w:pPr>
      <w:spacing w:line="200" w:lineRule="exact"/>
    </w:pPr>
    <w:r>
      <w:pict w14:anchorId="0D4391FC"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73.55pt;margin-top:37.8pt;width:55.65pt;height:16.05pt;z-index:-1968;mso-position-horizontal-relative:page;mso-position-vertical-relative:page" filled="f" stroked="f">
          <v:textbox inset="0,0,0,0">
            <w:txbxContent>
              <w:p w14:paraId="09A5ACFE" w14:textId="77777777" w:rsidR="002552DE" w:rsidRDefault="007A013A">
                <w:pPr>
                  <w:spacing w:line="300" w:lineRule="exact"/>
                  <w:ind w:left="20" w:right="-42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i/>
                    <w:position w:val="1"/>
                    <w:sz w:val="28"/>
                    <w:szCs w:val="28"/>
                  </w:rPr>
                  <w:t>Sa</w:t>
                </w:r>
                <w:r>
                  <w:rPr>
                    <w:rFonts w:ascii="Calibri" w:eastAsia="Calibri" w:hAnsi="Calibri" w:cs="Calibri"/>
                    <w:i/>
                    <w:spacing w:val="1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i/>
                    <w:position w:val="1"/>
                    <w:sz w:val="28"/>
                    <w:szCs w:val="28"/>
                  </w:rPr>
                  <w:t>ple</w:t>
                </w:r>
                <w:r>
                  <w:rPr>
                    <w:rFonts w:ascii="Calibri" w:eastAsia="Calibri" w:hAnsi="Calibri" w:cs="Calibri"/>
                    <w:i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i/>
                    <w:position w:val="1"/>
                    <w:sz w:val="28"/>
                    <w:szCs w:val="28"/>
                  </w:rPr>
                  <w:t>D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F6670" w14:textId="77777777" w:rsidR="002552DE" w:rsidRDefault="002552DE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4050C" w14:textId="77777777" w:rsidR="002552DE" w:rsidRDefault="002552DE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639BB" w14:textId="77777777" w:rsidR="002552DE" w:rsidRDefault="002552DE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28664" w14:textId="77777777" w:rsidR="002552DE" w:rsidRDefault="002552DE">
    <w:pPr>
      <w:spacing w:line="0" w:lineRule="atLeast"/>
      <w:rPr>
        <w:sz w:val="0"/>
        <w:szCs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3722B" w14:textId="77777777" w:rsidR="002552DE" w:rsidRDefault="002552DE">
    <w:pPr>
      <w:spacing w:line="0" w:lineRule="atLeast"/>
      <w:rPr>
        <w:sz w:val="0"/>
        <w:szCs w:val="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2022" w14:textId="77777777" w:rsidR="002552DE" w:rsidRDefault="002552DE">
    <w:pPr>
      <w:spacing w:line="0" w:lineRule="atLeast"/>
      <w:rPr>
        <w:sz w:val="0"/>
        <w:szCs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26DF3" w14:textId="77777777" w:rsidR="002552DE" w:rsidRDefault="002552DE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35D8E"/>
    <w:multiLevelType w:val="multilevel"/>
    <w:tmpl w:val="AF527FE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2DE"/>
    <w:rsid w:val="002552DE"/>
    <w:rsid w:val="007A013A"/>
    <w:rsid w:val="00F5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1"/>
    </o:shapelayout>
  </w:shapeDefaults>
  <w:decimalSymbol w:val=","/>
  <w:listSeparator w:val=";"/>
  <w14:docId w14:val="1C482C72"/>
  <w15:docId w15:val="{1AE6B6D6-7A30-4582-B900-76410F296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reers.tufts.edu" TargetMode="Externa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ettings" Target="settings.xml"/><Relationship Id="rId21" Type="http://schemas.openxmlformats.org/officeDocument/2006/relationships/header" Target="header6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29" Type="http://schemas.openxmlformats.org/officeDocument/2006/relationships/hyperlink" Target="mailto:gsmith@abc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rNamePortfolio.com" TargetMode="External"/><Relationship Id="rId24" Type="http://schemas.openxmlformats.org/officeDocument/2006/relationships/footer" Target="footer8.xm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7.xml"/><Relationship Id="rId28" Type="http://schemas.openxmlformats.org/officeDocument/2006/relationships/footer" Target="footer10.xml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31" Type="http://schemas.openxmlformats.org/officeDocument/2006/relationships/hyperlink" Target="mailto:gmitchell@xyz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2.xml"/><Relationship Id="rId22" Type="http://schemas.openxmlformats.org/officeDocument/2006/relationships/footer" Target="footer7.xml"/><Relationship Id="rId27" Type="http://schemas.openxmlformats.org/officeDocument/2006/relationships/header" Target="header9.xml"/><Relationship Id="rId30" Type="http://schemas.openxmlformats.org/officeDocument/2006/relationships/hyperlink" Target="mailto:Johnson@tufts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5403</Words>
  <Characters>30800</Characters>
  <Application>Microsoft Office Word</Application>
  <DocSecurity>0</DocSecurity>
  <Lines>256</Lines>
  <Paragraphs>72</Paragraphs>
  <ScaleCrop>false</ScaleCrop>
  <Company/>
  <LinksUpToDate>false</LinksUpToDate>
  <CharactersWithSpaces>36131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2021-06-21T11:35:00Z</dcterms:created>
  <dcterms:modified xsi:type="dcterms:W3CDTF">2021-06-21T11:37:00Z</dcterms:modified>
</cp:coreProperties>
</file>